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EED38" w14:textId="77777777" w:rsidR="00F93B2B" w:rsidRPr="00F93B2B" w:rsidRDefault="00F93B2B" w:rsidP="00F93B2B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8DF2FEC" w14:textId="77777777" w:rsidR="00F93B2B" w:rsidRPr="00F93B2B" w:rsidRDefault="00F93B2B" w:rsidP="00F93B2B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F93B2B">
        <w:rPr>
          <w:sz w:val="28"/>
          <w:szCs w:val="28"/>
        </w:rPr>
        <w:t>«УФИМСКИЙ МЕДИЦИНСКИЙ КОЛЛЕДЖ»</w:t>
      </w:r>
    </w:p>
    <w:p w14:paraId="153E3B84" w14:textId="77777777" w:rsidR="00F93B2B" w:rsidRPr="00F93B2B" w:rsidRDefault="00F93B2B" w:rsidP="00F93B2B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0F7DF512" w14:textId="77777777" w:rsidR="00F93B2B" w:rsidRPr="00F93B2B" w:rsidRDefault="00F93B2B" w:rsidP="00F93B2B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6E2F7D44" w14:textId="77777777" w:rsidR="00F93B2B" w:rsidRPr="00F93B2B" w:rsidRDefault="00F93B2B" w:rsidP="00F93B2B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F93B2B" w:rsidRPr="00F93B2B" w14:paraId="47519854" w14:textId="77777777" w:rsidTr="00F93B2B">
        <w:tc>
          <w:tcPr>
            <w:tcW w:w="4928" w:type="dxa"/>
          </w:tcPr>
          <w:p w14:paraId="2EE58FB7" w14:textId="77777777" w:rsidR="00F93B2B" w:rsidRPr="00F93B2B" w:rsidRDefault="00F93B2B" w:rsidP="00F93B2B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103" w:type="dxa"/>
          </w:tcPr>
          <w:p w14:paraId="37C73C9E" w14:textId="77777777" w:rsidR="00F93B2B" w:rsidRPr="00F93B2B" w:rsidRDefault="00F93B2B" w:rsidP="00F93B2B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>УТВЕРЖДАЮ</w:t>
            </w:r>
          </w:p>
          <w:p w14:paraId="716D4AC5" w14:textId="77777777" w:rsidR="00F93B2B" w:rsidRPr="00F93B2B" w:rsidRDefault="00F93B2B" w:rsidP="00F93B2B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 xml:space="preserve">Директор ГАПОУ РБ </w:t>
            </w:r>
          </w:p>
          <w:p w14:paraId="08DA4B73" w14:textId="77777777" w:rsidR="00F93B2B" w:rsidRPr="00F93B2B" w:rsidRDefault="00F93B2B" w:rsidP="00F93B2B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 xml:space="preserve">«Уфимский медицинский колледж» </w:t>
            </w:r>
          </w:p>
          <w:p w14:paraId="398D3333" w14:textId="77777777" w:rsidR="00F93B2B" w:rsidRPr="00F93B2B" w:rsidRDefault="00F93B2B" w:rsidP="00F93B2B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 xml:space="preserve">__________________И.Р.Гилязов </w:t>
            </w:r>
          </w:p>
          <w:p w14:paraId="78F1FCBF" w14:textId="77777777" w:rsidR="00F93B2B" w:rsidRPr="00F93B2B" w:rsidRDefault="00F93B2B" w:rsidP="00F93B2B">
            <w:pPr>
              <w:widowControl w:val="0"/>
              <w:rPr>
                <w:sz w:val="28"/>
                <w:szCs w:val="28"/>
              </w:rPr>
            </w:pPr>
            <w:r w:rsidRPr="00F93B2B">
              <w:rPr>
                <w:sz w:val="28"/>
                <w:szCs w:val="28"/>
              </w:rPr>
              <w:t>Приказ № ___ от «31»</w:t>
            </w:r>
            <w:r w:rsidRPr="00F93B2B">
              <w:rPr>
                <w:rFonts w:cs="Calibri"/>
                <w:sz w:val="28"/>
                <w:szCs w:val="28"/>
              </w:rPr>
              <w:t xml:space="preserve"> августа</w:t>
            </w:r>
            <w:r w:rsidRPr="00F93B2B">
              <w:rPr>
                <w:sz w:val="28"/>
                <w:szCs w:val="28"/>
              </w:rPr>
              <w:t xml:space="preserve"> 2020 г.</w:t>
            </w:r>
          </w:p>
          <w:p w14:paraId="767A27B1" w14:textId="77777777" w:rsidR="00F93B2B" w:rsidRPr="00F93B2B" w:rsidRDefault="00F93B2B" w:rsidP="00F93B2B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204D9F11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DC0CC4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E2A0E3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142C43D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96F0C3C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435485B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B259217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625DAF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7B100E8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C7C8159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F7B0E98" w14:textId="77777777" w:rsidR="003A46B2" w:rsidRPr="00F93B2B" w:rsidRDefault="003A46B2" w:rsidP="003A46B2">
      <w:pPr>
        <w:pStyle w:val="a3"/>
        <w:rPr>
          <w:sz w:val="28"/>
          <w:szCs w:val="28"/>
        </w:rPr>
      </w:pPr>
    </w:p>
    <w:p w14:paraId="6EEBC032" w14:textId="77777777" w:rsidR="003A46B2" w:rsidRPr="00F93B2B" w:rsidRDefault="0032420E" w:rsidP="003A46B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17412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93B2B">
        <w:rPr>
          <w:rFonts w:ascii="Times New Roman" w:hAnsi="Times New Roman" w:cs="Times New Roman"/>
          <w:sz w:val="28"/>
          <w:szCs w:val="28"/>
        </w:rPr>
        <w:t>ДИСЦИПЛИНЫ</w:t>
      </w:r>
    </w:p>
    <w:p w14:paraId="65393C57" w14:textId="77777777" w:rsidR="003A46B2" w:rsidRPr="00F93B2B" w:rsidRDefault="00B86A7A" w:rsidP="003A46B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>ОП.10 БИОЛОГИЯ С  МЕДИЦИНСКОЙ ГЕНЕТИКОЙ</w:t>
      </w:r>
    </w:p>
    <w:p w14:paraId="5FCCD14F" w14:textId="77777777" w:rsidR="007A3423" w:rsidRPr="00F93B2B" w:rsidRDefault="007A3423" w:rsidP="007A342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B2B">
        <w:rPr>
          <w:rFonts w:ascii="Times New Roman" w:hAnsi="Times New Roman" w:cs="Times New Roman"/>
          <w:sz w:val="28"/>
          <w:szCs w:val="28"/>
        </w:rPr>
        <w:t>специальност</w:t>
      </w:r>
      <w:r w:rsidR="00B86A7A">
        <w:rPr>
          <w:rFonts w:ascii="Times New Roman" w:hAnsi="Times New Roman" w:cs="Times New Roman"/>
          <w:sz w:val="28"/>
          <w:szCs w:val="28"/>
        </w:rPr>
        <w:t>ь</w:t>
      </w:r>
      <w:r w:rsidRPr="00F93B2B">
        <w:rPr>
          <w:rFonts w:ascii="Times New Roman" w:hAnsi="Times New Roman" w:cs="Times New Roman"/>
          <w:sz w:val="28"/>
          <w:szCs w:val="28"/>
        </w:rPr>
        <w:t xml:space="preserve">  31.02.03 Лабораторная диагностика </w:t>
      </w:r>
      <w:r w:rsidR="0032420E" w:rsidRPr="00F93B2B">
        <w:rPr>
          <w:rFonts w:ascii="Times New Roman" w:hAnsi="Times New Roman" w:cs="Times New Roman"/>
          <w:sz w:val="28"/>
          <w:szCs w:val="28"/>
        </w:rPr>
        <w:t>(базовая подготовка)</w:t>
      </w:r>
    </w:p>
    <w:p w14:paraId="4F86BFA1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F726DF5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3F1547A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C42AB8E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4BC3B41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43A1032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28C1100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27507BD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EB6B63A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2799D5F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E97183C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5897DA8" w14:textId="77777777" w:rsidR="003A46B2" w:rsidRPr="00F93B2B" w:rsidRDefault="003A46B2" w:rsidP="001F7CB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A650ED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57B6518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9E2311E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71CE970" w14:textId="77777777" w:rsidR="003A46B2" w:rsidRPr="00F93B2B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9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851"/>
        <w:gridCol w:w="3685"/>
        <w:gridCol w:w="851"/>
      </w:tblGrid>
      <w:tr w:rsidR="003A46B2" w14:paraId="3212967F" w14:textId="77777777" w:rsidTr="001B60F7">
        <w:trPr>
          <w:gridAfter w:val="1"/>
          <w:wAfter w:w="851" w:type="dxa"/>
        </w:trPr>
        <w:tc>
          <w:tcPr>
            <w:tcW w:w="5104" w:type="dxa"/>
          </w:tcPr>
          <w:p w14:paraId="5DA36EFE" w14:textId="7288AE37" w:rsidR="003A46B2" w:rsidRDefault="003A46B2" w:rsidP="0014041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Рассмотрено на заседании</w:t>
            </w:r>
            <w:r w:rsidR="001B60F7">
              <w:rPr>
                <w:rFonts w:ascii="Times New Roman" w:hAnsi="Times New Roman" w:cs="Times New Roman"/>
                <w:sz w:val="28"/>
                <w:szCs w:val="28"/>
              </w:rPr>
              <w:t xml:space="preserve"> цикловой методической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0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бщепрофессиональных дисциплин</w:t>
            </w:r>
          </w:p>
          <w:p w14:paraId="07A517F3" w14:textId="77777777" w:rsidR="001B60F7" w:rsidRDefault="001B60F7" w:rsidP="001B60F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Буваев И.Х.______________</w:t>
            </w:r>
          </w:p>
          <w:p w14:paraId="63948424" w14:textId="77777777" w:rsidR="001B60F7" w:rsidRDefault="001B60F7" w:rsidP="001B60F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ЦМК </w:t>
            </w:r>
          </w:p>
          <w:p w14:paraId="61E5EC8C" w14:textId="3FF9C804" w:rsidR="003A46B2" w:rsidRDefault="001B60F7" w:rsidP="001B60F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 от </w:t>
            </w:r>
            <w:r w:rsidR="008D20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августа 2020 г.</w:t>
            </w:r>
          </w:p>
        </w:tc>
        <w:tc>
          <w:tcPr>
            <w:tcW w:w="4536" w:type="dxa"/>
            <w:gridSpan w:val="2"/>
          </w:tcPr>
          <w:p w14:paraId="2E066BCC" w14:textId="77777777" w:rsidR="001B60F7" w:rsidRDefault="003A46B2" w:rsidP="001B60F7">
            <w:pPr>
              <w:pStyle w:val="a3"/>
              <w:spacing w:line="276" w:lineRule="auto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Составлена в соответствии с ФГОС по специальности 31.02.03 Лабораторная диагностика</w:t>
            </w:r>
            <w:r w:rsidR="001B60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BF48858" w14:textId="686CB91D" w:rsidR="001B60F7" w:rsidRDefault="001B60F7" w:rsidP="001B60F7">
            <w:pPr>
              <w:pStyle w:val="a3"/>
              <w:spacing w:line="276" w:lineRule="auto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Воронинская Е.А._____________</w:t>
            </w:r>
          </w:p>
          <w:p w14:paraId="4CB0B4BD" w14:textId="5F1F65AB" w:rsidR="003A46B2" w:rsidRDefault="001B60F7" w:rsidP="001B60F7">
            <w:pPr>
              <w:pStyle w:val="a3"/>
              <w:spacing w:line="276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</w:tr>
      <w:tr w:rsidR="003A46B2" w14:paraId="319EA419" w14:textId="77777777" w:rsidTr="001B60F7">
        <w:tc>
          <w:tcPr>
            <w:tcW w:w="5955" w:type="dxa"/>
            <w:gridSpan w:val="2"/>
          </w:tcPr>
          <w:p w14:paraId="209798A1" w14:textId="0BCE627D" w:rsidR="003A46B2" w:rsidRPr="001C1600" w:rsidRDefault="003A46B2" w:rsidP="0014041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14:paraId="5BE314B7" w14:textId="76E78C0B" w:rsidR="003A46B2" w:rsidRDefault="003A46B2" w:rsidP="001B60F7">
            <w:pPr>
              <w:pStyle w:val="a3"/>
              <w:spacing w:line="276" w:lineRule="auto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0A10F9" w14:textId="77777777" w:rsidR="003A46B2" w:rsidRDefault="003A46B2" w:rsidP="003A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339FBA5" w14:textId="77777777" w:rsidR="003A46B2" w:rsidRPr="00174128" w:rsidRDefault="003A46B2" w:rsidP="001B60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128">
        <w:rPr>
          <w:rFonts w:ascii="Times New Roman" w:hAnsi="Times New Roman" w:cs="Times New Roman"/>
          <w:sz w:val="28"/>
          <w:szCs w:val="28"/>
        </w:rPr>
        <w:t xml:space="preserve">Автор: </w:t>
      </w:r>
    </w:p>
    <w:p w14:paraId="7277C4F3" w14:textId="77777777" w:rsidR="003A46B2" w:rsidRPr="00174128" w:rsidRDefault="00B06F3F" w:rsidP="001B60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128">
        <w:rPr>
          <w:rFonts w:ascii="Times New Roman" w:hAnsi="Times New Roman" w:cs="Times New Roman"/>
          <w:sz w:val="28"/>
          <w:szCs w:val="28"/>
        </w:rPr>
        <w:t>Посацкова В.И</w:t>
      </w:r>
      <w:r w:rsidR="003A46B2" w:rsidRPr="00174128">
        <w:rPr>
          <w:rFonts w:ascii="Times New Roman" w:hAnsi="Times New Roman" w:cs="Times New Roman"/>
          <w:sz w:val="28"/>
          <w:szCs w:val="28"/>
        </w:rPr>
        <w:t xml:space="preserve">., преподаватель </w:t>
      </w:r>
      <w:r w:rsidRPr="00174128">
        <w:rPr>
          <w:rFonts w:ascii="Times New Roman" w:hAnsi="Times New Roman" w:cs="Times New Roman"/>
          <w:sz w:val="28"/>
          <w:szCs w:val="28"/>
        </w:rPr>
        <w:t xml:space="preserve">первой квалификационной категории по </w:t>
      </w:r>
      <w:r w:rsidR="003A46B2" w:rsidRPr="00174128">
        <w:rPr>
          <w:rFonts w:ascii="Times New Roman" w:hAnsi="Times New Roman" w:cs="Times New Roman"/>
          <w:sz w:val="28"/>
          <w:szCs w:val="28"/>
        </w:rPr>
        <w:t>биологии</w:t>
      </w:r>
      <w:r w:rsidR="0032420E" w:rsidRPr="00174128">
        <w:rPr>
          <w:rFonts w:ascii="Times New Roman" w:hAnsi="Times New Roman" w:cs="Times New Roman"/>
          <w:sz w:val="28"/>
          <w:szCs w:val="28"/>
        </w:rPr>
        <w:t xml:space="preserve">, </w:t>
      </w:r>
      <w:r w:rsidR="003A46B2" w:rsidRPr="00174128">
        <w:rPr>
          <w:rFonts w:ascii="Times New Roman" w:hAnsi="Times New Roman" w:cs="Times New Roman"/>
          <w:sz w:val="28"/>
          <w:szCs w:val="28"/>
        </w:rPr>
        <w:t>медицинской генетик</w:t>
      </w:r>
      <w:r w:rsidRPr="00174128">
        <w:rPr>
          <w:rFonts w:ascii="Times New Roman" w:hAnsi="Times New Roman" w:cs="Times New Roman"/>
          <w:sz w:val="28"/>
          <w:szCs w:val="28"/>
        </w:rPr>
        <w:t>е</w:t>
      </w:r>
      <w:r w:rsidR="0032420E" w:rsidRPr="00174128">
        <w:rPr>
          <w:rFonts w:ascii="Times New Roman" w:hAnsi="Times New Roman" w:cs="Times New Roman"/>
          <w:sz w:val="28"/>
          <w:szCs w:val="28"/>
        </w:rPr>
        <w:t>.</w:t>
      </w:r>
    </w:p>
    <w:p w14:paraId="77CBA093" w14:textId="77777777" w:rsidR="003A46B2" w:rsidRPr="00174128" w:rsidRDefault="003A46B2" w:rsidP="001B60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C22CF" w14:textId="77777777" w:rsidR="00C21AF5" w:rsidRPr="00174128" w:rsidRDefault="00C21AF5" w:rsidP="001B60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128">
        <w:rPr>
          <w:rFonts w:ascii="Times New Roman" w:hAnsi="Times New Roman" w:cs="Times New Roman"/>
          <w:sz w:val="28"/>
          <w:szCs w:val="28"/>
        </w:rPr>
        <w:t>Рецензенты:</w:t>
      </w:r>
    </w:p>
    <w:p w14:paraId="6D303F54" w14:textId="77777777" w:rsidR="0032420E" w:rsidRDefault="0032420E" w:rsidP="001B60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Муфтахова З.М., зав.отд. 31.02.03 Лабораторная диагностика</w:t>
      </w:r>
      <w:r w:rsidR="00174128">
        <w:rPr>
          <w:rFonts w:ascii="Times New Roman" w:hAnsi="Times New Roman" w:cs="Times New Roman"/>
          <w:sz w:val="28"/>
          <w:szCs w:val="28"/>
        </w:rPr>
        <w:t xml:space="preserve"> </w:t>
      </w:r>
      <w:r w:rsidR="00174128" w:rsidRPr="00174128">
        <w:rPr>
          <w:rFonts w:ascii="Times New Roman" w:hAnsi="Times New Roman" w:cs="Times New Roman"/>
          <w:sz w:val="28"/>
          <w:szCs w:val="28"/>
        </w:rPr>
        <w:t>ГАПОУ РБ «Уфимский медицинский колледж».</w:t>
      </w:r>
    </w:p>
    <w:p w14:paraId="6EFA7B70" w14:textId="77777777" w:rsidR="0032420E" w:rsidRDefault="0032420E" w:rsidP="001B60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Корнилаева Ю.А.</w:t>
      </w:r>
      <w:r w:rsidRPr="00CF612F">
        <w:rPr>
          <w:rFonts w:ascii="Times New Roman" w:hAnsi="Times New Roman" w:cs="Times New Roman"/>
          <w:sz w:val="28"/>
          <w:szCs w:val="28"/>
        </w:rPr>
        <w:t xml:space="preserve">, к.х.н., </w:t>
      </w:r>
      <w:r>
        <w:rPr>
          <w:rFonts w:ascii="Times New Roman" w:hAnsi="Times New Roman" w:cs="Times New Roman"/>
          <w:sz w:val="28"/>
          <w:szCs w:val="28"/>
        </w:rPr>
        <w:t>методист ГАПОУ РБ «Уфимский медицинский колледж».</w:t>
      </w:r>
    </w:p>
    <w:p w14:paraId="1A5E76B2" w14:textId="77777777" w:rsidR="003A46B2" w:rsidRDefault="003A46B2" w:rsidP="003A46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FC39A5" w14:textId="77777777" w:rsidR="003A46B2" w:rsidRDefault="003A46B2" w:rsidP="003A46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C4482" w14:textId="77777777" w:rsidR="00393C13" w:rsidRPr="00393C13" w:rsidRDefault="00393C13" w:rsidP="00393C13">
      <w:pPr>
        <w:widowControl w:val="0"/>
        <w:tabs>
          <w:tab w:val="left" w:pos="0"/>
        </w:tabs>
        <w:rPr>
          <w:caps/>
          <w:sz w:val="28"/>
          <w:szCs w:val="28"/>
        </w:rPr>
      </w:pPr>
    </w:p>
    <w:p w14:paraId="621D19B3" w14:textId="77777777" w:rsidR="00126859" w:rsidRDefault="00126859" w:rsidP="00126859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116FC624" w14:textId="77777777" w:rsidR="00126859" w:rsidRDefault="00126859" w:rsidP="00126859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08110BF4" w14:textId="77777777" w:rsidR="00126859" w:rsidRDefault="00126859" w:rsidP="00126859">
      <w:pPr>
        <w:widowControl w:val="0"/>
        <w:tabs>
          <w:tab w:val="left" w:pos="0"/>
        </w:tabs>
        <w:rPr>
          <w:i/>
          <w:sz w:val="28"/>
          <w:szCs w:val="28"/>
          <w:vertAlign w:val="superscript"/>
        </w:rPr>
      </w:pPr>
    </w:p>
    <w:p w14:paraId="11043DF3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AC9507E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821DAF9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5DA5D32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5361FBB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86C173B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5C42B84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1C6552D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0BE5A3E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198CD85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E114EB8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905B5CC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B1C1B7E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0577615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659DE24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0ABF51B" w14:textId="77777777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FE6C11B" w14:textId="47EAC98A" w:rsidR="00B86A7A" w:rsidRDefault="00B86A7A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5429C7C" w14:textId="377A035C" w:rsidR="001B60F7" w:rsidRDefault="001B60F7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EDFB0BE" w14:textId="468C5E70" w:rsidR="001B60F7" w:rsidRDefault="001B60F7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20FBA5E" w14:textId="77777777" w:rsidR="001B60F7" w:rsidRDefault="001B60F7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124379" w14:textId="77777777" w:rsidR="00B86A7A" w:rsidRPr="00B86A7A" w:rsidRDefault="00B86A7A" w:rsidP="001B60F7">
      <w:pPr>
        <w:suppressAutoHyphens w:val="0"/>
        <w:ind w:right="-185"/>
        <w:jc w:val="both"/>
        <w:rPr>
          <w:sz w:val="28"/>
          <w:szCs w:val="28"/>
          <w:lang w:eastAsia="ru-RU"/>
        </w:rPr>
      </w:pPr>
      <w:r w:rsidRPr="00B86A7A">
        <w:rPr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31.02.03. по специальности Лабораторная диагностика.</w:t>
      </w:r>
    </w:p>
    <w:p w14:paraId="79B3339F" w14:textId="77777777" w:rsidR="00B86A7A" w:rsidRPr="00B86A7A" w:rsidRDefault="00B86A7A" w:rsidP="001B60F7">
      <w:pPr>
        <w:suppressAutoHyphens w:val="0"/>
        <w:ind w:right="-185"/>
        <w:jc w:val="both"/>
        <w:rPr>
          <w:sz w:val="28"/>
          <w:szCs w:val="28"/>
          <w:lang w:eastAsia="ru-RU"/>
        </w:rPr>
      </w:pPr>
    </w:p>
    <w:p w14:paraId="6AD06394" w14:textId="77777777" w:rsidR="00B86A7A" w:rsidRPr="00B86A7A" w:rsidRDefault="00B86A7A" w:rsidP="001B60F7">
      <w:pPr>
        <w:suppressAutoHyphens w:val="0"/>
        <w:ind w:right="-185"/>
        <w:jc w:val="both"/>
        <w:rPr>
          <w:sz w:val="28"/>
          <w:szCs w:val="28"/>
          <w:lang w:eastAsia="ru-RU"/>
        </w:rPr>
      </w:pPr>
      <w:r w:rsidRPr="00B86A7A">
        <w:rPr>
          <w:sz w:val="28"/>
          <w:szCs w:val="28"/>
          <w:lang w:eastAsia="ru-RU"/>
        </w:rPr>
        <w:t>Организация – разработчик: 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578918AE" w14:textId="77777777" w:rsidR="00B86A7A" w:rsidRPr="00B86A7A" w:rsidRDefault="00B86A7A" w:rsidP="001B60F7">
      <w:pPr>
        <w:suppressAutoHyphens w:val="0"/>
        <w:ind w:right="-185"/>
        <w:jc w:val="both"/>
        <w:rPr>
          <w:sz w:val="28"/>
          <w:szCs w:val="28"/>
          <w:lang w:eastAsia="ru-RU"/>
        </w:rPr>
      </w:pPr>
    </w:p>
    <w:p w14:paraId="4184A50D" w14:textId="77777777" w:rsidR="00B86A7A" w:rsidRPr="00B86A7A" w:rsidRDefault="00B86A7A" w:rsidP="001B60F7">
      <w:pPr>
        <w:suppressAutoHyphens w:val="0"/>
        <w:ind w:right="-185"/>
        <w:rPr>
          <w:sz w:val="28"/>
          <w:szCs w:val="28"/>
          <w:lang w:eastAsia="ru-RU"/>
        </w:rPr>
      </w:pPr>
      <w:r w:rsidRPr="00B86A7A">
        <w:rPr>
          <w:sz w:val="28"/>
          <w:szCs w:val="28"/>
          <w:lang w:eastAsia="ru-RU"/>
        </w:rPr>
        <w:t xml:space="preserve">Разработчик: </w:t>
      </w:r>
    </w:p>
    <w:p w14:paraId="18BCB566" w14:textId="6C7B2628" w:rsidR="00B86A7A" w:rsidRPr="00B86A7A" w:rsidRDefault="00B86A7A" w:rsidP="001B60F7">
      <w:pPr>
        <w:suppressAutoHyphens w:val="0"/>
        <w:ind w:right="-185"/>
        <w:jc w:val="both"/>
        <w:rPr>
          <w:sz w:val="28"/>
          <w:szCs w:val="28"/>
          <w:lang w:eastAsia="ru-RU"/>
        </w:rPr>
      </w:pPr>
      <w:r w:rsidRPr="00B86A7A">
        <w:rPr>
          <w:sz w:val="28"/>
          <w:szCs w:val="28"/>
          <w:lang w:eastAsia="ru-RU"/>
        </w:rPr>
        <w:t xml:space="preserve">Посацкова В.И., преподаватель первой квалификационной категории по биологии, медицинской генетике.  </w:t>
      </w:r>
    </w:p>
    <w:p w14:paraId="1A87BD15" w14:textId="77777777" w:rsidR="00B86A7A" w:rsidRPr="00B86A7A" w:rsidRDefault="00B86A7A" w:rsidP="00B86A7A">
      <w:pPr>
        <w:suppressAutoHyphens w:val="0"/>
        <w:spacing w:line="360" w:lineRule="auto"/>
        <w:ind w:left="-540" w:right="-185"/>
        <w:jc w:val="both"/>
        <w:rPr>
          <w:sz w:val="28"/>
          <w:szCs w:val="28"/>
          <w:lang w:eastAsia="ru-RU"/>
        </w:rPr>
      </w:pPr>
      <w:r w:rsidRPr="00B86A7A">
        <w:rPr>
          <w:sz w:val="28"/>
          <w:szCs w:val="28"/>
          <w:lang w:eastAsia="ru-RU"/>
        </w:rPr>
        <w:t xml:space="preserve">   </w:t>
      </w:r>
    </w:p>
    <w:p w14:paraId="646D9CDA" w14:textId="77777777" w:rsidR="00B86A7A" w:rsidRPr="00B86A7A" w:rsidRDefault="00B86A7A" w:rsidP="00B86A7A">
      <w:pPr>
        <w:suppressAutoHyphens w:val="0"/>
        <w:spacing w:line="360" w:lineRule="auto"/>
        <w:ind w:left="-540" w:right="-185"/>
        <w:rPr>
          <w:sz w:val="28"/>
          <w:szCs w:val="28"/>
          <w:lang w:eastAsia="ru-RU"/>
        </w:rPr>
      </w:pPr>
    </w:p>
    <w:p w14:paraId="5C27494F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A344E0A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73A2B683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4440BA79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023E899B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3431A406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F6E542B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769FEC3B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703681F3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7624447B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864109A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1DDCFC4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15787AA8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4A063A73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BFD2930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A22075A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3680FDB5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0D91E5D1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312A4D55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3EE57784" w14:textId="77777777" w:rsidR="00B86A7A" w:rsidRDefault="00B86A7A" w:rsidP="00B8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14:paraId="621FC3F6" w14:textId="77777777" w:rsidR="008B3D4C" w:rsidRPr="001B60F7" w:rsidRDefault="008B3D4C" w:rsidP="008B3D4C">
      <w:pPr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bCs/>
          <w:sz w:val="28"/>
          <w:szCs w:val="28"/>
        </w:rPr>
      </w:pPr>
      <w:r w:rsidRPr="008B3D4C">
        <w:rPr>
          <w:b/>
          <w:sz w:val="28"/>
          <w:szCs w:val="28"/>
        </w:rPr>
        <w:lastRenderedPageBreak/>
        <w:t xml:space="preserve">                                    СОДЕРЖАНИЕ                                        </w:t>
      </w:r>
      <w:r w:rsidRPr="001B60F7">
        <w:rPr>
          <w:b/>
          <w:bCs/>
          <w:sz w:val="28"/>
          <w:szCs w:val="28"/>
        </w:rPr>
        <w:t>стр.</w:t>
      </w:r>
    </w:p>
    <w:p w14:paraId="77AD9852" w14:textId="77777777" w:rsidR="008B3D4C" w:rsidRPr="001B60F7" w:rsidRDefault="008B3D4C" w:rsidP="008B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8B3D4C" w:rsidRPr="001B60F7" w14:paraId="329A95E1" w14:textId="77777777" w:rsidTr="008B3D4C">
        <w:tc>
          <w:tcPr>
            <w:tcW w:w="7668" w:type="dxa"/>
          </w:tcPr>
          <w:p w14:paraId="59B96777" w14:textId="77777777" w:rsidR="008B3D4C" w:rsidRPr="001B60F7" w:rsidRDefault="008B3D4C" w:rsidP="008B3D4C">
            <w:pPr>
              <w:keepNext/>
              <w:tabs>
                <w:tab w:val="num" w:pos="432"/>
              </w:tabs>
              <w:autoSpaceDE w:val="0"/>
              <w:snapToGrid w:val="0"/>
              <w:ind w:left="284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14:paraId="38C32CCD" w14:textId="77777777" w:rsidR="008B3D4C" w:rsidRPr="001B60F7" w:rsidRDefault="008B3D4C" w:rsidP="008B3D4C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3D4C" w:rsidRPr="001B60F7" w14:paraId="2F3F6619" w14:textId="77777777" w:rsidTr="00AA14EC">
        <w:tc>
          <w:tcPr>
            <w:tcW w:w="7668" w:type="dxa"/>
          </w:tcPr>
          <w:p w14:paraId="6F74B7AB" w14:textId="77777777" w:rsidR="008B3D4C" w:rsidRPr="001B60F7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bCs/>
                <w:caps/>
              </w:rPr>
            </w:pPr>
            <w:r w:rsidRPr="001B60F7">
              <w:rPr>
                <w:b/>
                <w:bCs/>
                <w:caps/>
              </w:rPr>
              <w:t>ПАСПОРТ РАБОЧЕЙ ПРОГРАММЫ УЧЕБНОЙ ДИСЦИПЛИНЫ</w:t>
            </w:r>
          </w:p>
          <w:p w14:paraId="6BB720A4" w14:textId="77777777" w:rsidR="008B3D4C" w:rsidRPr="001B60F7" w:rsidRDefault="008B3D4C" w:rsidP="008B3D4C">
            <w:pPr>
              <w:rPr>
                <w:b/>
                <w:bCs/>
              </w:rPr>
            </w:pPr>
          </w:p>
        </w:tc>
        <w:tc>
          <w:tcPr>
            <w:tcW w:w="1903" w:type="dxa"/>
            <w:vAlign w:val="center"/>
          </w:tcPr>
          <w:p w14:paraId="6B6C27CA" w14:textId="0A30A89A" w:rsidR="008B3D4C" w:rsidRPr="001B60F7" w:rsidRDefault="0024168B" w:rsidP="00AA14EC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B3D4C" w:rsidRPr="001B60F7" w14:paraId="0A821BB5" w14:textId="77777777" w:rsidTr="00AA14EC">
        <w:tc>
          <w:tcPr>
            <w:tcW w:w="7668" w:type="dxa"/>
          </w:tcPr>
          <w:p w14:paraId="2E3C8E59" w14:textId="77777777" w:rsidR="008B3D4C" w:rsidRPr="001B60F7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bCs/>
                <w:caps/>
              </w:rPr>
            </w:pPr>
            <w:r w:rsidRPr="001B60F7">
              <w:rPr>
                <w:b/>
                <w:bCs/>
                <w:caps/>
              </w:rPr>
              <w:t>СТРУКТУРА и содержание УЧЕБНОЙ ДИСЦИПЛИНЫ</w:t>
            </w:r>
          </w:p>
          <w:p w14:paraId="642DA7D3" w14:textId="77777777" w:rsidR="008B3D4C" w:rsidRPr="001B60F7" w:rsidRDefault="008B3D4C" w:rsidP="008B3D4C">
            <w:pPr>
              <w:keepNext/>
              <w:tabs>
                <w:tab w:val="num" w:pos="432"/>
              </w:tabs>
              <w:autoSpaceDE w:val="0"/>
              <w:ind w:left="284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  <w:vAlign w:val="center"/>
          </w:tcPr>
          <w:p w14:paraId="468C2C08" w14:textId="0AD3D48E" w:rsidR="008B3D4C" w:rsidRPr="001B60F7" w:rsidRDefault="0024168B" w:rsidP="00AA14EC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8B3D4C" w:rsidRPr="001B60F7" w14:paraId="725723FC" w14:textId="77777777" w:rsidTr="00AA14EC">
        <w:trPr>
          <w:trHeight w:val="670"/>
        </w:trPr>
        <w:tc>
          <w:tcPr>
            <w:tcW w:w="7668" w:type="dxa"/>
          </w:tcPr>
          <w:p w14:paraId="3C6D9857" w14:textId="77777777" w:rsidR="008B3D4C" w:rsidRPr="001B60F7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bCs/>
                <w:caps/>
              </w:rPr>
            </w:pPr>
            <w:r w:rsidRPr="001B60F7">
              <w:rPr>
                <w:b/>
                <w:bCs/>
                <w:caps/>
              </w:rPr>
              <w:t>условия реализации  учебной дисциплины</w:t>
            </w:r>
          </w:p>
          <w:p w14:paraId="537A142D" w14:textId="77777777" w:rsidR="008B3D4C" w:rsidRPr="001B60F7" w:rsidRDefault="008B3D4C" w:rsidP="008B3D4C">
            <w:pPr>
              <w:keepNext/>
              <w:tabs>
                <w:tab w:val="left" w:pos="284"/>
                <w:tab w:val="num" w:pos="432"/>
              </w:tabs>
              <w:autoSpaceDE w:val="0"/>
              <w:ind w:left="284" w:firstLine="284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  <w:vAlign w:val="center"/>
          </w:tcPr>
          <w:p w14:paraId="0D64E2A2" w14:textId="1C446865" w:rsidR="008B3D4C" w:rsidRPr="001B60F7" w:rsidRDefault="00AA14EC" w:rsidP="00AA14EC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B60F7">
              <w:rPr>
                <w:b/>
                <w:bCs/>
                <w:sz w:val="28"/>
                <w:szCs w:val="28"/>
              </w:rPr>
              <w:t>1</w:t>
            </w:r>
            <w:r w:rsidR="0024168B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8B3D4C" w:rsidRPr="001B60F7" w14:paraId="6EAFF149" w14:textId="77777777" w:rsidTr="00AA14EC">
        <w:tc>
          <w:tcPr>
            <w:tcW w:w="7668" w:type="dxa"/>
          </w:tcPr>
          <w:p w14:paraId="140C7129" w14:textId="77777777" w:rsidR="008B3D4C" w:rsidRPr="001B60F7" w:rsidRDefault="008B3D4C" w:rsidP="008B3D4C">
            <w:pPr>
              <w:keepNext/>
              <w:numPr>
                <w:ilvl w:val="0"/>
                <w:numId w:val="13"/>
              </w:numPr>
              <w:autoSpaceDE w:val="0"/>
              <w:snapToGrid w:val="0"/>
              <w:jc w:val="both"/>
              <w:outlineLvl w:val="0"/>
              <w:rPr>
                <w:b/>
                <w:bCs/>
                <w:caps/>
              </w:rPr>
            </w:pPr>
            <w:r w:rsidRPr="001B60F7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14:paraId="3C5DFA0D" w14:textId="77777777" w:rsidR="008B3D4C" w:rsidRPr="001B60F7" w:rsidRDefault="008B3D4C" w:rsidP="008B3D4C">
            <w:pPr>
              <w:keepNext/>
              <w:tabs>
                <w:tab w:val="num" w:pos="432"/>
              </w:tabs>
              <w:autoSpaceDE w:val="0"/>
              <w:ind w:left="284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  <w:vAlign w:val="center"/>
          </w:tcPr>
          <w:p w14:paraId="7C4E9B7C" w14:textId="77777777" w:rsidR="008B3D4C" w:rsidRPr="001B60F7" w:rsidRDefault="00AA14EC" w:rsidP="00AA14EC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B60F7">
              <w:rPr>
                <w:b/>
                <w:bCs/>
                <w:sz w:val="28"/>
                <w:szCs w:val="28"/>
              </w:rPr>
              <w:t>13</w:t>
            </w:r>
          </w:p>
        </w:tc>
      </w:tr>
    </w:tbl>
    <w:p w14:paraId="6EC8667E" w14:textId="77777777" w:rsidR="008B3D4C" w:rsidRPr="008B3D4C" w:rsidRDefault="008B3D4C" w:rsidP="008B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910DC0C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6D67DF8" w14:textId="77777777" w:rsidR="00126859" w:rsidRPr="00126859" w:rsidRDefault="00126859" w:rsidP="0012685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126859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5DAB631E" w14:textId="75352C97" w:rsidR="00126859" w:rsidRPr="001B60F7" w:rsidRDefault="001B60F7" w:rsidP="001B60F7">
      <w:pPr>
        <w:spacing w:line="360" w:lineRule="auto"/>
        <w:jc w:val="center"/>
        <w:rPr>
          <w:b/>
          <w:sz w:val="28"/>
          <w:szCs w:val="28"/>
        </w:rPr>
      </w:pPr>
      <w:r w:rsidRPr="001B60F7">
        <w:rPr>
          <w:b/>
          <w:sz w:val="28"/>
          <w:szCs w:val="28"/>
        </w:rPr>
        <w:t>ОП.10 БИОЛОГИЯ С МЕДИЦИНСКОЙ ГЕНЕТИКОЙ</w:t>
      </w:r>
    </w:p>
    <w:p w14:paraId="13064F71" w14:textId="77777777" w:rsidR="00126859" w:rsidRPr="00126859" w:rsidRDefault="00126859" w:rsidP="001B60F7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contextualSpacing/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Область применения программы</w:t>
      </w:r>
    </w:p>
    <w:p w14:paraId="742257D9" w14:textId="77777777" w:rsidR="00126859" w:rsidRPr="00D85381" w:rsidRDefault="00126859" w:rsidP="001B60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538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ОП.10 Биология с </w:t>
      </w:r>
      <w:r w:rsidR="00D85381" w:rsidRPr="00D85381">
        <w:rPr>
          <w:rFonts w:ascii="Times New Roman" w:hAnsi="Times New Roman" w:cs="Times New Roman"/>
          <w:sz w:val="28"/>
          <w:szCs w:val="28"/>
        </w:rPr>
        <w:t>медицинской генетикой</w:t>
      </w:r>
      <w:r w:rsidRPr="00D85381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D85381">
        <w:rPr>
          <w:rFonts w:ascii="Times New Roman" w:hAnsi="Times New Roman" w:cs="Times New Roman"/>
          <w:sz w:val="28"/>
          <w:szCs w:val="28"/>
        </w:rPr>
        <w:t>программы</w:t>
      </w:r>
      <w:r w:rsidR="00D85381" w:rsidRPr="00D85381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D85381">
        <w:rPr>
          <w:rFonts w:ascii="Times New Roman" w:hAnsi="Times New Roman" w:cs="Times New Roman"/>
          <w:sz w:val="28"/>
          <w:szCs w:val="28"/>
        </w:rPr>
        <w:t xml:space="preserve"> </w:t>
      </w:r>
      <w:r w:rsidR="003A46B2" w:rsidRPr="00D85381">
        <w:rPr>
          <w:rFonts w:ascii="Times New Roman" w:hAnsi="Times New Roman" w:cs="Times New Roman"/>
          <w:sz w:val="28"/>
          <w:szCs w:val="28"/>
        </w:rPr>
        <w:t>31.02.03</w:t>
      </w:r>
      <w:r w:rsidR="001A6998" w:rsidRPr="00D85381">
        <w:rPr>
          <w:rFonts w:ascii="Times New Roman" w:hAnsi="Times New Roman" w:cs="Times New Roman"/>
          <w:sz w:val="28"/>
          <w:szCs w:val="28"/>
        </w:rPr>
        <w:t xml:space="preserve"> «Лабораторная диагностика»</w:t>
      </w:r>
    </w:p>
    <w:p w14:paraId="649109B4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</w:p>
    <w:p w14:paraId="2B2E318F" w14:textId="77777777" w:rsidR="00126859" w:rsidRPr="00D85381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1.2. Место дисциплины в структуре</w:t>
      </w:r>
      <w:r w:rsidR="00D85381" w:rsidRPr="00D85381">
        <w:rPr>
          <w:sz w:val="28"/>
          <w:szCs w:val="28"/>
        </w:rPr>
        <w:t xml:space="preserve"> </w:t>
      </w:r>
      <w:r w:rsidR="00D85381" w:rsidRPr="00D85381">
        <w:rPr>
          <w:b/>
          <w:sz w:val="28"/>
          <w:szCs w:val="28"/>
        </w:rPr>
        <w:t>программы подготовки специалистов среднего звена</w:t>
      </w:r>
      <w:r w:rsidRPr="00D85381">
        <w:rPr>
          <w:b/>
          <w:sz w:val="28"/>
          <w:szCs w:val="28"/>
        </w:rPr>
        <w:t>:</w:t>
      </w:r>
    </w:p>
    <w:p w14:paraId="262FF565" w14:textId="77777777" w:rsidR="00126859" w:rsidRPr="00126859" w:rsidRDefault="00126859" w:rsidP="001B60F7">
      <w:pPr>
        <w:tabs>
          <w:tab w:val="left" w:pos="567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ОП.10. </w:t>
      </w:r>
      <w:r w:rsidR="00D85381">
        <w:rPr>
          <w:sz w:val="28"/>
          <w:szCs w:val="28"/>
        </w:rPr>
        <w:t xml:space="preserve">учебный </w:t>
      </w:r>
      <w:r w:rsidRPr="00126859">
        <w:rPr>
          <w:sz w:val="28"/>
          <w:szCs w:val="28"/>
        </w:rPr>
        <w:t>ц</w:t>
      </w:r>
      <w:r w:rsidR="00D85381">
        <w:rPr>
          <w:sz w:val="28"/>
          <w:szCs w:val="28"/>
        </w:rPr>
        <w:t>икл</w:t>
      </w:r>
      <w:r w:rsidRPr="00126859">
        <w:rPr>
          <w:sz w:val="28"/>
          <w:szCs w:val="28"/>
        </w:rPr>
        <w:tab/>
      </w:r>
    </w:p>
    <w:p w14:paraId="18E5F13F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64B14A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9F22E96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F20E01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уметь:</w:t>
      </w:r>
    </w:p>
    <w:p w14:paraId="73100A36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 примерах специфику живых систем на молекулярном и организменном уровнях;</w:t>
      </w:r>
    </w:p>
    <w:p w14:paraId="4964AF41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взаимосвязь регуляторных систем и регуляции целостного организма;</w:t>
      </w:r>
    </w:p>
    <w:p w14:paraId="36A43159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основные периоды эволюции живых организмов на Земле;</w:t>
      </w:r>
    </w:p>
    <w:p w14:paraId="5405E9EA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объяснить динамику генетического у человека;</w:t>
      </w:r>
    </w:p>
    <w:p w14:paraId="01EB93E6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истории открытия законов наследования;</w:t>
      </w:r>
    </w:p>
    <w:p w14:paraId="45958285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характеризовать наследственные заболевания.</w:t>
      </w:r>
    </w:p>
    <w:p w14:paraId="13BD095B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61C94CA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В результате освоения дисциплины обучающийся должен знать:</w:t>
      </w:r>
    </w:p>
    <w:p w14:paraId="2184F415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исторических аспектах биологии;</w:t>
      </w:r>
    </w:p>
    <w:p w14:paraId="04949649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об основных положениях современной теории клеточного строения организмов;</w:t>
      </w:r>
    </w:p>
    <w:p w14:paraId="53561B07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периодах гаметогенеза;</w:t>
      </w:r>
    </w:p>
    <w:p w14:paraId="2957B156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основные виды изменчивости;</w:t>
      </w:r>
    </w:p>
    <w:p w14:paraId="243B0942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типах наследования менделирующих признаков;</w:t>
      </w:r>
    </w:p>
    <w:p w14:paraId="07DEFABA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 о причинах хромосомных, генных и Х-сцепленных болезней;</w:t>
      </w:r>
    </w:p>
    <w:p w14:paraId="10456B91" w14:textId="77777777" w:rsidR="00126859" w:rsidRPr="00126859" w:rsidRDefault="00393C13" w:rsidP="001B60F7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26859" w:rsidRPr="00126859">
        <w:rPr>
          <w:sz w:val="28"/>
          <w:szCs w:val="28"/>
        </w:rPr>
        <w:t>-о методах диагностики наследственных болезней.</w:t>
      </w:r>
    </w:p>
    <w:p w14:paraId="523C63C7" w14:textId="77777777" w:rsid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1CCBBC8" w14:textId="77777777" w:rsidR="0056450F" w:rsidRPr="00275E3F" w:rsidRDefault="0056450F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75E3F">
        <w:rPr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564CD679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CCCD2AC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8BAEDD9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76435DBE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1703FE8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1A5060C1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9. Ориентироваться в условиях смены технологий в профессиональной деятельности.</w:t>
      </w:r>
    </w:p>
    <w:p w14:paraId="189C8BCE" w14:textId="77777777" w:rsidR="0056450F" w:rsidRPr="00275E3F" w:rsidRDefault="0056450F" w:rsidP="001B60F7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275E3F">
        <w:rPr>
          <w:sz w:val="28"/>
          <w:szCs w:val="28"/>
          <w:lang w:eastAsia="ru-RU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48AC2072" w14:textId="77777777" w:rsidR="0056450F" w:rsidRPr="00126859" w:rsidRDefault="0056450F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65A19D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6859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BF5C299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максимальной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D85381" w:rsidRPr="00784069">
        <w:rPr>
          <w:i/>
          <w:sz w:val="28"/>
          <w:szCs w:val="28"/>
        </w:rPr>
        <w:t>90</w:t>
      </w:r>
      <w:r w:rsidR="0032420E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часов, в том числе:</w:t>
      </w:r>
    </w:p>
    <w:p w14:paraId="4E375B1F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 xml:space="preserve">обязательной аудиторной </w:t>
      </w:r>
      <w:r w:rsidR="00393C13">
        <w:rPr>
          <w:sz w:val="28"/>
          <w:szCs w:val="28"/>
        </w:rPr>
        <w:t xml:space="preserve">учебной нагрузки обучающегося </w:t>
      </w:r>
      <w:r w:rsidRPr="00126859">
        <w:rPr>
          <w:sz w:val="28"/>
          <w:szCs w:val="28"/>
        </w:rPr>
        <w:t xml:space="preserve"> </w:t>
      </w:r>
      <w:r w:rsidR="008B3D4C" w:rsidRPr="00784069">
        <w:rPr>
          <w:i/>
          <w:sz w:val="28"/>
          <w:szCs w:val="28"/>
        </w:rPr>
        <w:t>60</w:t>
      </w:r>
      <w:r w:rsidR="0032420E">
        <w:rPr>
          <w:i/>
          <w:sz w:val="28"/>
          <w:szCs w:val="28"/>
        </w:rPr>
        <w:t xml:space="preserve">в </w:t>
      </w:r>
      <w:r w:rsidRPr="00126859">
        <w:rPr>
          <w:sz w:val="28"/>
          <w:szCs w:val="28"/>
        </w:rPr>
        <w:t>часов;</w:t>
      </w:r>
    </w:p>
    <w:p w14:paraId="3CAF91B3" w14:textId="77777777" w:rsidR="00126859" w:rsidRP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6859">
        <w:rPr>
          <w:sz w:val="28"/>
          <w:szCs w:val="28"/>
        </w:rPr>
        <w:t>самост</w:t>
      </w:r>
      <w:r w:rsidR="00393C13">
        <w:rPr>
          <w:sz w:val="28"/>
          <w:szCs w:val="28"/>
        </w:rPr>
        <w:t xml:space="preserve">оятельной работы обучающегося </w:t>
      </w:r>
      <w:r w:rsidRPr="00126859">
        <w:rPr>
          <w:sz w:val="28"/>
          <w:szCs w:val="28"/>
        </w:rPr>
        <w:t xml:space="preserve"> </w:t>
      </w:r>
      <w:r w:rsidR="00D85381" w:rsidRPr="00784069">
        <w:rPr>
          <w:i/>
          <w:sz w:val="28"/>
          <w:szCs w:val="28"/>
        </w:rPr>
        <w:t>3</w:t>
      </w:r>
      <w:r w:rsidR="008B3D4C" w:rsidRPr="00784069">
        <w:rPr>
          <w:i/>
          <w:sz w:val="28"/>
          <w:szCs w:val="28"/>
        </w:rPr>
        <w:t>0</w:t>
      </w:r>
      <w:r w:rsidR="0032420E">
        <w:rPr>
          <w:i/>
          <w:sz w:val="28"/>
          <w:szCs w:val="28"/>
        </w:rPr>
        <w:t>в</w:t>
      </w:r>
      <w:r w:rsidR="008B3D4C">
        <w:rPr>
          <w:sz w:val="28"/>
          <w:szCs w:val="28"/>
        </w:rPr>
        <w:t xml:space="preserve"> </w:t>
      </w:r>
      <w:r w:rsidRPr="00126859">
        <w:rPr>
          <w:sz w:val="28"/>
          <w:szCs w:val="28"/>
        </w:rPr>
        <w:t>часов.</w:t>
      </w:r>
    </w:p>
    <w:p w14:paraId="367546E9" w14:textId="4083F90A" w:rsidR="00126859" w:rsidRDefault="00126859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1F5CB1A" w14:textId="77777777" w:rsidR="001B60F7" w:rsidRDefault="001B60F7" w:rsidP="001B6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2E2C0A" w14:textId="77777777" w:rsidR="003A46B2" w:rsidRDefault="003A46B2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980AB6" w14:textId="0248FBDE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14:paraId="25DFB2F9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1E1BF8B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1C7DFD1B" w14:textId="77777777" w:rsidR="00126859" w:rsidRDefault="00126859" w:rsidP="00126859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8"/>
        <w:gridCol w:w="1802"/>
      </w:tblGrid>
      <w:tr w:rsidR="008B3D4C" w:rsidRPr="008B3D4C" w14:paraId="39942B89" w14:textId="77777777" w:rsidTr="008B3D4C">
        <w:trPr>
          <w:trHeight w:val="442"/>
        </w:trPr>
        <w:tc>
          <w:tcPr>
            <w:tcW w:w="8046" w:type="dxa"/>
          </w:tcPr>
          <w:p w14:paraId="2863C4D5" w14:textId="77777777" w:rsidR="008B3D4C" w:rsidRPr="008B3D4C" w:rsidRDefault="008B3D4C" w:rsidP="008B3D4C">
            <w:pPr>
              <w:jc w:val="center"/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1682F8EC" w14:textId="77777777" w:rsidR="008B3D4C" w:rsidRPr="008B3D4C" w:rsidRDefault="008B3D4C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8B3D4C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8B3D4C" w:rsidRPr="008B3D4C" w14:paraId="1C03EFF1" w14:textId="77777777" w:rsidTr="008B3D4C">
        <w:tc>
          <w:tcPr>
            <w:tcW w:w="8046" w:type="dxa"/>
          </w:tcPr>
          <w:p w14:paraId="0456EA49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156698E3" w14:textId="77777777" w:rsidR="008B3D4C" w:rsidRPr="00F93B2B" w:rsidRDefault="00D85381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F93B2B">
              <w:rPr>
                <w:b/>
                <w:i/>
                <w:sz w:val="28"/>
                <w:szCs w:val="28"/>
              </w:rPr>
              <w:t>9</w:t>
            </w:r>
            <w:r w:rsidR="008B3D4C" w:rsidRPr="00F93B2B">
              <w:rPr>
                <w:b/>
                <w:i/>
                <w:sz w:val="28"/>
                <w:szCs w:val="28"/>
              </w:rPr>
              <w:t>0</w:t>
            </w:r>
            <w:r w:rsidR="003C04E0" w:rsidRPr="00F93B2B">
              <w:rPr>
                <w:b/>
                <w:i/>
                <w:sz w:val="28"/>
                <w:szCs w:val="28"/>
              </w:rPr>
              <w:t>в</w:t>
            </w:r>
          </w:p>
        </w:tc>
      </w:tr>
      <w:tr w:rsidR="008B3D4C" w:rsidRPr="008B3D4C" w14:paraId="05583350" w14:textId="77777777" w:rsidTr="008B3D4C">
        <w:tc>
          <w:tcPr>
            <w:tcW w:w="8046" w:type="dxa"/>
          </w:tcPr>
          <w:p w14:paraId="5E18C239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76DFDE18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  <w:r w:rsidRPr="003C04E0">
              <w:rPr>
                <w:i/>
                <w:sz w:val="28"/>
                <w:szCs w:val="28"/>
              </w:rPr>
              <w:t>60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4F5E46C8" w14:textId="77777777" w:rsidTr="008B3D4C">
        <w:tc>
          <w:tcPr>
            <w:tcW w:w="8046" w:type="dxa"/>
          </w:tcPr>
          <w:p w14:paraId="23B52974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7804131D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5866C7F6" w14:textId="77777777" w:rsidTr="008B3D4C">
        <w:trPr>
          <w:trHeight w:val="545"/>
        </w:trPr>
        <w:tc>
          <w:tcPr>
            <w:tcW w:w="8046" w:type="dxa"/>
          </w:tcPr>
          <w:p w14:paraId="6ECE3B3F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практические занятия</w:t>
            </w:r>
          </w:p>
          <w:p w14:paraId="78C3E2DC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 xml:space="preserve">  контрольные работы </w:t>
            </w:r>
          </w:p>
        </w:tc>
        <w:tc>
          <w:tcPr>
            <w:tcW w:w="1843" w:type="dxa"/>
          </w:tcPr>
          <w:p w14:paraId="0DE2FF3F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  <w:r w:rsidRPr="003C04E0">
              <w:rPr>
                <w:i/>
                <w:sz w:val="28"/>
                <w:szCs w:val="28"/>
              </w:rPr>
              <w:t>24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23F94A1E" w14:textId="77777777" w:rsidTr="008B3D4C">
        <w:tc>
          <w:tcPr>
            <w:tcW w:w="8046" w:type="dxa"/>
          </w:tcPr>
          <w:p w14:paraId="7A120B6B" w14:textId="77777777" w:rsidR="008B3D4C" w:rsidRPr="008B3D4C" w:rsidRDefault="008B3D4C" w:rsidP="008B3D4C">
            <w:pPr>
              <w:rPr>
                <w:b/>
                <w:sz w:val="28"/>
                <w:szCs w:val="28"/>
              </w:rPr>
            </w:pPr>
            <w:r w:rsidRPr="008B3D4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214D0D05" w14:textId="77777777" w:rsidR="008B3D4C" w:rsidRPr="00F93B2B" w:rsidRDefault="00D85381" w:rsidP="008B3D4C">
            <w:pPr>
              <w:jc w:val="center"/>
              <w:rPr>
                <w:b/>
                <w:i/>
                <w:sz w:val="28"/>
                <w:szCs w:val="28"/>
              </w:rPr>
            </w:pPr>
            <w:r w:rsidRPr="00F93B2B">
              <w:rPr>
                <w:b/>
                <w:i/>
                <w:sz w:val="28"/>
                <w:szCs w:val="28"/>
              </w:rPr>
              <w:t>3</w:t>
            </w:r>
            <w:r w:rsidR="008B3D4C" w:rsidRPr="00F93B2B">
              <w:rPr>
                <w:b/>
                <w:i/>
                <w:sz w:val="28"/>
                <w:szCs w:val="28"/>
              </w:rPr>
              <w:t>0</w:t>
            </w:r>
            <w:r w:rsidR="003C04E0" w:rsidRPr="00F93B2B">
              <w:rPr>
                <w:b/>
                <w:i/>
                <w:sz w:val="28"/>
                <w:szCs w:val="28"/>
              </w:rPr>
              <w:t>в</w:t>
            </w:r>
          </w:p>
        </w:tc>
      </w:tr>
      <w:tr w:rsidR="008B3D4C" w:rsidRPr="008B3D4C" w14:paraId="5B1B61C4" w14:textId="77777777" w:rsidTr="008B3D4C">
        <w:tc>
          <w:tcPr>
            <w:tcW w:w="8046" w:type="dxa"/>
          </w:tcPr>
          <w:p w14:paraId="2D9D1773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7E99533E" w14:textId="77777777" w:rsidR="008B3D4C" w:rsidRPr="003C04E0" w:rsidRDefault="008B3D4C" w:rsidP="008B3D4C">
            <w:pPr>
              <w:rPr>
                <w:i/>
                <w:sz w:val="28"/>
                <w:szCs w:val="28"/>
              </w:rPr>
            </w:pPr>
          </w:p>
        </w:tc>
      </w:tr>
      <w:tr w:rsidR="008B3D4C" w:rsidRPr="008B3D4C" w14:paraId="20EBDCD4" w14:textId="77777777" w:rsidTr="008B3D4C">
        <w:tc>
          <w:tcPr>
            <w:tcW w:w="8046" w:type="dxa"/>
          </w:tcPr>
          <w:p w14:paraId="448279F0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5C8CCEF1" w14:textId="77777777" w:rsidR="008B3D4C" w:rsidRPr="003C04E0" w:rsidRDefault="008B3D4C" w:rsidP="008B3D4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8B3D4C" w:rsidRPr="008B3D4C" w14:paraId="5412E852" w14:textId="77777777" w:rsidTr="008B3D4C">
        <w:tc>
          <w:tcPr>
            <w:tcW w:w="8046" w:type="dxa"/>
          </w:tcPr>
          <w:p w14:paraId="13836C5D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33E0D9DE" w14:textId="77777777" w:rsidR="008B3D4C" w:rsidRPr="003C04E0" w:rsidRDefault="003E5185" w:rsidP="008B3D4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</w:t>
            </w:r>
            <w:r w:rsidR="003C04E0" w:rsidRPr="003C04E0">
              <w:rPr>
                <w:i/>
                <w:sz w:val="28"/>
                <w:szCs w:val="28"/>
              </w:rPr>
              <w:t>в</w:t>
            </w:r>
          </w:p>
        </w:tc>
      </w:tr>
      <w:tr w:rsidR="008B3D4C" w:rsidRPr="008B3D4C" w14:paraId="6961F6D4" w14:textId="77777777" w:rsidTr="008B3D4C">
        <w:tc>
          <w:tcPr>
            <w:tcW w:w="8046" w:type="dxa"/>
          </w:tcPr>
          <w:p w14:paraId="74678759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42C0614F" w14:textId="77777777" w:rsidR="008B3D4C" w:rsidRPr="003E5185" w:rsidRDefault="003E5185" w:rsidP="008B3D4C">
            <w:pPr>
              <w:jc w:val="center"/>
              <w:rPr>
                <w:i/>
                <w:sz w:val="28"/>
                <w:szCs w:val="28"/>
              </w:rPr>
            </w:pPr>
            <w:r w:rsidRPr="003E5185">
              <w:rPr>
                <w:i/>
                <w:sz w:val="28"/>
                <w:szCs w:val="28"/>
              </w:rPr>
              <w:t>6в</w:t>
            </w:r>
          </w:p>
        </w:tc>
      </w:tr>
      <w:tr w:rsidR="008B3D4C" w:rsidRPr="008B3D4C" w14:paraId="405F8884" w14:textId="77777777" w:rsidTr="008B3D4C">
        <w:tc>
          <w:tcPr>
            <w:tcW w:w="8046" w:type="dxa"/>
          </w:tcPr>
          <w:p w14:paraId="6E4708C4" w14:textId="77777777" w:rsidR="008B3D4C" w:rsidRPr="008B3D4C" w:rsidRDefault="008B3D4C" w:rsidP="008B3D4C">
            <w:pPr>
              <w:rPr>
                <w:sz w:val="28"/>
                <w:szCs w:val="28"/>
              </w:rPr>
            </w:pPr>
            <w:r w:rsidRPr="008B3D4C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36283AAB" w14:textId="77777777" w:rsidR="008B3D4C" w:rsidRPr="003E5185" w:rsidRDefault="003E5185" w:rsidP="008B3D4C">
            <w:pPr>
              <w:jc w:val="center"/>
              <w:rPr>
                <w:i/>
                <w:sz w:val="28"/>
                <w:szCs w:val="28"/>
              </w:rPr>
            </w:pPr>
            <w:r w:rsidRPr="003E5185">
              <w:rPr>
                <w:i/>
                <w:sz w:val="28"/>
                <w:szCs w:val="28"/>
              </w:rPr>
              <w:t>8в</w:t>
            </w:r>
          </w:p>
        </w:tc>
      </w:tr>
      <w:tr w:rsidR="008B3D4C" w:rsidRPr="008B3D4C" w14:paraId="5511080D" w14:textId="77777777" w:rsidTr="008B3D4C">
        <w:tc>
          <w:tcPr>
            <w:tcW w:w="9889" w:type="dxa"/>
            <w:gridSpan w:val="2"/>
            <w:shd w:val="clear" w:color="auto" w:fill="FFFFFF"/>
          </w:tcPr>
          <w:p w14:paraId="2C04F3FD" w14:textId="77777777" w:rsidR="008B3D4C" w:rsidRPr="008B3D4C" w:rsidRDefault="0056450F" w:rsidP="008B3D4C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промежуточная</w:t>
            </w:r>
            <w:r w:rsidR="008B3D4C" w:rsidRPr="008B3D4C">
              <w:rPr>
                <w:i/>
                <w:sz w:val="28"/>
                <w:szCs w:val="28"/>
              </w:rPr>
              <w:t xml:space="preserve"> аттестация в форме </w:t>
            </w:r>
            <w:r w:rsidR="00D85381">
              <w:rPr>
                <w:i/>
                <w:color w:val="000000" w:themeColor="text1"/>
                <w:sz w:val="28"/>
                <w:szCs w:val="28"/>
              </w:rPr>
              <w:t>ДЗ</w:t>
            </w:r>
          </w:p>
        </w:tc>
      </w:tr>
    </w:tbl>
    <w:p w14:paraId="096EBE15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787ED98F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356D2A0D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37F30C2A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2268020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A0E0F70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872FDEE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E844D74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49C4B9C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79D2683" w14:textId="77777777" w:rsidR="00126859" w:rsidRDefault="00126859" w:rsidP="00126859">
      <w:pPr>
        <w:suppressAutoHyphens w:val="0"/>
        <w:sectPr w:rsidR="00126859" w:rsidSect="001B60F7">
          <w:footerReference w:type="default" r:id="rId8"/>
          <w:footnotePr>
            <w:pos w:val="beneathText"/>
          </w:footnotePr>
          <w:pgSz w:w="11905" w:h="16837"/>
          <w:pgMar w:top="1134" w:right="850" w:bottom="1134" w:left="1701" w:header="720" w:footer="708" w:gutter="0"/>
          <w:cols w:space="720"/>
          <w:titlePg/>
          <w:docGrid w:linePitch="326"/>
        </w:sectPr>
      </w:pPr>
    </w:p>
    <w:p w14:paraId="22DB4456" w14:textId="77777777" w:rsidR="00393C13" w:rsidRPr="00DE3FAD" w:rsidRDefault="00393C13" w:rsidP="00393C13">
      <w:pPr>
        <w:jc w:val="center"/>
        <w:rPr>
          <w:b/>
        </w:rPr>
      </w:pPr>
      <w:r w:rsidRPr="00393C13">
        <w:rPr>
          <w:b/>
        </w:rPr>
        <w:lastRenderedPageBreak/>
        <w:t xml:space="preserve">2.2. Тематический план и содержание учебной дисциплины ОП.10 </w:t>
      </w:r>
      <w:r w:rsidR="00D85381">
        <w:rPr>
          <w:b/>
          <w:bCs/>
        </w:rPr>
        <w:t>Биология с  медицинской генетикой</w:t>
      </w:r>
      <w:r w:rsidR="00DE3FAD" w:rsidRPr="00DE3FAD">
        <w:rPr>
          <w:b/>
          <w:bCs/>
        </w:rPr>
        <w:t xml:space="preserve"> (</w:t>
      </w:r>
      <w:r w:rsidR="00DE3FAD">
        <w:rPr>
          <w:b/>
          <w:bCs/>
        </w:rPr>
        <w:t>вариантив</w:t>
      </w:r>
      <w:r w:rsidR="00DE3FAD" w:rsidRPr="00DE3FAD">
        <w:rPr>
          <w:b/>
          <w:bCs/>
        </w:rPr>
        <w:t>)</w:t>
      </w:r>
    </w:p>
    <w:tbl>
      <w:tblPr>
        <w:tblW w:w="1579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261"/>
        <w:gridCol w:w="525"/>
        <w:gridCol w:w="42"/>
        <w:gridCol w:w="8789"/>
        <w:gridCol w:w="1551"/>
        <w:gridCol w:w="1628"/>
      </w:tblGrid>
      <w:tr w:rsidR="00393C13" w:rsidRPr="00393C13" w14:paraId="5B89897C" w14:textId="77777777" w:rsidTr="00393C1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95B6D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Наименование разделов и тем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549AD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 xml:space="preserve">Содержание учебного материала, практические работы, </w:t>
            </w:r>
          </w:p>
          <w:p w14:paraId="23384CF6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самостоятельная работа обучающихся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D4E69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Объем часов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5F234" w14:textId="77777777" w:rsidR="00393C13" w:rsidRPr="00393C13" w:rsidRDefault="00393C13" w:rsidP="00393C13">
            <w:pPr>
              <w:snapToGrid w:val="0"/>
              <w:jc w:val="center"/>
              <w:rPr>
                <w:rFonts w:eastAsia="Calibri"/>
                <w:b/>
              </w:rPr>
            </w:pPr>
            <w:r w:rsidRPr="00393C13">
              <w:rPr>
                <w:rFonts w:eastAsia="Calibri"/>
                <w:b/>
              </w:rPr>
              <w:t>Уровень усвоения</w:t>
            </w:r>
          </w:p>
        </w:tc>
      </w:tr>
      <w:tr w:rsidR="00393C13" w:rsidRPr="00393C13" w14:paraId="52AA20AD" w14:textId="77777777" w:rsidTr="00393C13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C36A8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1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9B85A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22F10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42E8A" w14:textId="77777777" w:rsidR="00393C13" w:rsidRPr="00393C13" w:rsidRDefault="00393C13" w:rsidP="00393C13">
            <w:pPr>
              <w:snapToGrid w:val="0"/>
              <w:jc w:val="center"/>
            </w:pPr>
            <w:r w:rsidRPr="00393C13">
              <w:t>4</w:t>
            </w:r>
          </w:p>
        </w:tc>
      </w:tr>
      <w:tr w:rsidR="00393C13" w:rsidRPr="00393C13" w14:paraId="2E88001B" w14:textId="77777777" w:rsidTr="005D60A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45DB2" w14:textId="77777777" w:rsidR="00393C13" w:rsidRPr="00393C13" w:rsidRDefault="00393C13" w:rsidP="00393C13">
            <w:pPr>
              <w:snapToGrid w:val="0"/>
              <w:jc w:val="center"/>
              <w:rPr>
                <w:b/>
                <w:bCs/>
              </w:rPr>
            </w:pPr>
            <w:r w:rsidRPr="00393C13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О</w:t>
            </w:r>
            <w:r w:rsidR="00940901">
              <w:rPr>
                <w:b/>
                <w:bCs/>
              </w:rPr>
              <w:t>сновы медицинской биологии,</w:t>
            </w:r>
            <w:r w:rsidRPr="00393C13">
              <w:rPr>
                <w:b/>
                <w:bCs/>
              </w:rPr>
              <w:t xml:space="preserve"> генетики. Сущность жизни</w:t>
            </w:r>
            <w:r w:rsidR="00940901">
              <w:rPr>
                <w:b/>
                <w:bCs/>
              </w:rPr>
              <w:t>. Уровни организации живого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97B4F22" w14:textId="77777777" w:rsidR="00393C13" w:rsidRPr="00393C13" w:rsidRDefault="00393C13" w:rsidP="00393C13">
            <w:pPr>
              <w:snapToGrid w:val="0"/>
              <w:jc w:val="center"/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A977A2F" w14:textId="77777777" w:rsidR="00393C13" w:rsidRPr="00393C13" w:rsidRDefault="00393C13" w:rsidP="00393C13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</w:tcPr>
          <w:p w14:paraId="103724B5" w14:textId="77777777" w:rsidR="00393C13" w:rsidRPr="00164290" w:rsidRDefault="00393C13" w:rsidP="00393C13">
            <w:pPr>
              <w:snapToGrid w:val="0"/>
              <w:jc w:val="center"/>
              <w:rPr>
                <w:i/>
              </w:rPr>
            </w:pPr>
          </w:p>
        </w:tc>
      </w:tr>
      <w:tr w:rsidR="00393C13" w:rsidRPr="00393C13" w14:paraId="044B5C76" w14:textId="77777777" w:rsidTr="008B3D4C">
        <w:trPr>
          <w:trHeight w:val="228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278E92C" w14:textId="77777777" w:rsidR="00940901" w:rsidRDefault="00393C13" w:rsidP="00940901">
            <w:pPr>
              <w:snapToGrid w:val="0"/>
              <w:jc w:val="center"/>
              <w:rPr>
                <w:b/>
                <w:bCs/>
              </w:rPr>
            </w:pPr>
            <w:r w:rsidRPr="00393C13">
              <w:rPr>
                <w:b/>
                <w:bCs/>
              </w:rPr>
              <w:t xml:space="preserve">Тема 1.1 Введение. Основы </w:t>
            </w:r>
            <w:r w:rsidR="00940901" w:rsidRPr="00393C13">
              <w:rPr>
                <w:b/>
                <w:bCs/>
              </w:rPr>
              <w:t xml:space="preserve">медицинской </w:t>
            </w:r>
            <w:r w:rsidRPr="00393C13">
              <w:rPr>
                <w:b/>
                <w:bCs/>
              </w:rPr>
              <w:t>биологии и генетики.</w:t>
            </w:r>
            <w:r w:rsidR="00940901">
              <w:rPr>
                <w:b/>
                <w:bCs/>
              </w:rPr>
              <w:t xml:space="preserve"> Основные свойства живого</w:t>
            </w:r>
            <w:r w:rsidRPr="00393C13">
              <w:rPr>
                <w:b/>
                <w:bCs/>
              </w:rPr>
              <w:t xml:space="preserve"> </w:t>
            </w:r>
          </w:p>
          <w:p w14:paraId="6395FCE5" w14:textId="77777777" w:rsidR="00940901" w:rsidRDefault="00940901" w:rsidP="00940901">
            <w:pPr>
              <w:snapToGrid w:val="0"/>
              <w:jc w:val="center"/>
              <w:rPr>
                <w:b/>
                <w:bCs/>
              </w:rPr>
            </w:pPr>
          </w:p>
          <w:p w14:paraId="0C13DB13" w14:textId="77777777" w:rsidR="00393C13" w:rsidRPr="00393C13" w:rsidRDefault="00393C13" w:rsidP="0094090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C8215F" w14:textId="77777777" w:rsidR="00393C13" w:rsidRPr="00393C13" w:rsidRDefault="00393C13" w:rsidP="00393C13">
            <w:pPr>
              <w:jc w:val="both"/>
            </w:pPr>
            <w:r w:rsidRPr="00393C13"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8B51F90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788C06F" w14:textId="77777777" w:rsidR="00393C13" w:rsidRPr="00164290" w:rsidRDefault="00393C13" w:rsidP="008B3D4C">
            <w:pPr>
              <w:jc w:val="center"/>
              <w:rPr>
                <w:i/>
              </w:rPr>
            </w:pPr>
          </w:p>
        </w:tc>
      </w:tr>
      <w:tr w:rsidR="00393C13" w:rsidRPr="00393C13" w14:paraId="29CF8AEB" w14:textId="77777777" w:rsidTr="008B3D4C">
        <w:trPr>
          <w:trHeight w:val="152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A26D130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3412BB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4EBF3FD0" w14:textId="77777777" w:rsidR="00393C13" w:rsidRPr="00393C13" w:rsidRDefault="00393C13" w:rsidP="001C48D2">
            <w:pPr>
              <w:rPr>
                <w:bCs/>
              </w:rPr>
            </w:pPr>
            <w:r w:rsidRPr="00393C13">
              <w:rPr>
                <w:bCs/>
              </w:rPr>
              <w:t xml:space="preserve">Введение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FFEB07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E82491" w14:textId="77777777" w:rsidR="00393C13" w:rsidRPr="00393C13" w:rsidRDefault="00393C13" w:rsidP="008B3D4C">
            <w:pPr>
              <w:jc w:val="center"/>
            </w:pPr>
            <w:r w:rsidRPr="00393C13">
              <w:t>1</w:t>
            </w:r>
          </w:p>
        </w:tc>
      </w:tr>
      <w:tr w:rsidR="00393C13" w:rsidRPr="00393C13" w14:paraId="4D954020" w14:textId="77777777" w:rsidTr="008B3D4C">
        <w:trPr>
          <w:trHeight w:val="28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1134B6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FEDB4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EE615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Роль биологии и медицинской генетики в создании теоретической базы практической медицины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7FDAFB6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4AAB29" w14:textId="77777777" w:rsidR="00393C13" w:rsidRPr="00393C13" w:rsidRDefault="005D60AA" w:rsidP="008B3D4C">
            <w:pPr>
              <w:jc w:val="center"/>
            </w:pPr>
            <w:r>
              <w:t>1</w:t>
            </w:r>
          </w:p>
        </w:tc>
      </w:tr>
      <w:tr w:rsidR="00393C13" w:rsidRPr="00393C13" w14:paraId="586C3680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1C9EB9B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608D4C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97D58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Уровни организации живого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DEA5F8E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0821B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393C13" w:rsidRPr="00393C13" w14:paraId="050FEE92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A73AD88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D51CDC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117AF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Основные свойства живого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EB686C5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5CE027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940901" w:rsidRPr="00393C13" w14:paraId="5CDCA4D0" w14:textId="77777777" w:rsidTr="008B3D4C">
        <w:trPr>
          <w:trHeight w:val="285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F400592" w14:textId="77777777" w:rsidR="00940901" w:rsidRPr="00393C13" w:rsidRDefault="00940901" w:rsidP="00EC7E7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 Биология клетки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228429" w14:textId="77777777" w:rsidR="00940901" w:rsidRPr="00393C13" w:rsidRDefault="00940901" w:rsidP="00393C13">
            <w:pPr>
              <w:jc w:val="center"/>
              <w:rPr>
                <w:bCs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34F5BB" w14:textId="77777777" w:rsidR="00940901" w:rsidRPr="00393C13" w:rsidRDefault="00940901" w:rsidP="00393C13">
            <w:pPr>
              <w:rPr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BC3E2CB" w14:textId="77777777" w:rsidR="00940901" w:rsidRPr="00393C13" w:rsidRDefault="00940901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4E07A1C" w14:textId="77777777" w:rsidR="00940901" w:rsidRDefault="00940901" w:rsidP="008B3D4C">
            <w:pPr>
              <w:jc w:val="center"/>
            </w:pPr>
          </w:p>
          <w:p w14:paraId="42B96175" w14:textId="77777777" w:rsidR="00940901" w:rsidRPr="00393C13" w:rsidRDefault="00940901" w:rsidP="008B3D4C">
            <w:pPr>
              <w:jc w:val="center"/>
            </w:pPr>
          </w:p>
        </w:tc>
      </w:tr>
      <w:tr w:rsidR="00940901" w:rsidRPr="00393C13" w14:paraId="69992BE6" w14:textId="77777777" w:rsidTr="008B3D4C">
        <w:trPr>
          <w:trHeight w:val="25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7AB9B34" w14:textId="77777777" w:rsidR="001C48D2" w:rsidRDefault="00940901" w:rsidP="00EC7E7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 Клетка. </w:t>
            </w:r>
          </w:p>
          <w:p w14:paraId="2D6DD2FD" w14:textId="77777777" w:rsidR="00940901" w:rsidRDefault="00940901" w:rsidP="00940901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Генетический аппарат клетки</w:t>
            </w:r>
          </w:p>
          <w:p w14:paraId="6943F71E" w14:textId="77777777" w:rsidR="001C48D2" w:rsidRDefault="001C48D2" w:rsidP="0094090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6C377A" w14:textId="77777777" w:rsidR="00940901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92DA5" w14:textId="77777777" w:rsidR="00940901" w:rsidRDefault="00940901" w:rsidP="00393C13">
            <w:pPr>
              <w:rPr>
                <w:bCs/>
              </w:rPr>
            </w:pPr>
            <w:r w:rsidRPr="00393C13">
              <w:rPr>
                <w:bCs/>
              </w:rPr>
              <w:t>Основные этапы развития клеточной теории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0078E332" w14:textId="77777777" w:rsidR="00940901" w:rsidRPr="00393C13" w:rsidRDefault="001C48D2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B096E2" w14:textId="77777777" w:rsidR="00940901" w:rsidRDefault="005D60AA" w:rsidP="008B3D4C">
            <w:pPr>
              <w:jc w:val="center"/>
            </w:pPr>
            <w:r>
              <w:t>2</w:t>
            </w:r>
          </w:p>
        </w:tc>
      </w:tr>
      <w:tr w:rsidR="00393C13" w:rsidRPr="00393C13" w14:paraId="621384C4" w14:textId="77777777" w:rsidTr="008B3D4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360D04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9E32F7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15DF69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Методы изучения клетки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A288307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37931D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393C13" w:rsidRPr="00393C13" w14:paraId="23F09826" w14:textId="77777777" w:rsidTr="008B3D4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1D94D1D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701951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8812B6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Структура и функции компонентов клетки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242CB99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89939B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393C13" w:rsidRPr="00393C13" w14:paraId="53C0D49F" w14:textId="77777777" w:rsidTr="008B3D4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009A06D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5C5F65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491D0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Генетический аппарат клетки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61AB699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DBE3DA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393C13" w:rsidRPr="00393C13" w14:paraId="45CA04E6" w14:textId="77777777" w:rsidTr="008B3D4C">
        <w:trPr>
          <w:trHeight w:val="22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27A9BAF8" w14:textId="77777777" w:rsidR="001C48D2" w:rsidRDefault="00940901" w:rsidP="009409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 </w:t>
            </w:r>
          </w:p>
          <w:p w14:paraId="35768274" w14:textId="77777777" w:rsidR="00393C13" w:rsidRPr="00393C13" w:rsidRDefault="00940901" w:rsidP="009409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Регуляция активности генов эукариот. Жизненный цикл клетки. Мейоз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776520" w14:textId="77777777" w:rsidR="005D60AA" w:rsidRDefault="005D60AA" w:rsidP="00393C13">
            <w:pPr>
              <w:jc w:val="center"/>
              <w:rPr>
                <w:bCs/>
              </w:rPr>
            </w:pPr>
          </w:p>
          <w:p w14:paraId="656F2CF4" w14:textId="77777777" w:rsidR="00393C13" w:rsidRPr="00393C13" w:rsidRDefault="00940901" w:rsidP="00393C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1C6C8C" w14:textId="77777777" w:rsidR="005D60AA" w:rsidRDefault="005D60AA" w:rsidP="00393C13">
            <w:pPr>
              <w:rPr>
                <w:bCs/>
              </w:rPr>
            </w:pPr>
          </w:p>
          <w:p w14:paraId="5E7D23E1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>Реализация генетической информации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01D653AC" w14:textId="77777777" w:rsidR="00393C13" w:rsidRPr="00393C13" w:rsidRDefault="001C48D2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54944D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393C13" w:rsidRPr="00393C13" w14:paraId="30810D3A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2ABB80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68166F" w14:textId="77777777" w:rsidR="00393C13" w:rsidRPr="00393C13" w:rsidRDefault="00940901" w:rsidP="005D60AA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03180C1" w14:textId="77777777" w:rsidR="005D60AA" w:rsidRDefault="005D60AA" w:rsidP="00393C13">
            <w:pPr>
              <w:rPr>
                <w:bCs/>
              </w:rPr>
            </w:pPr>
          </w:p>
          <w:p w14:paraId="362563A0" w14:textId="77777777" w:rsidR="005D60AA" w:rsidRDefault="005D60AA" w:rsidP="00393C13">
            <w:pPr>
              <w:rPr>
                <w:bCs/>
              </w:rPr>
            </w:pPr>
          </w:p>
          <w:p w14:paraId="536BC02C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 xml:space="preserve">Типы деления клеток 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B84A06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38E" w14:textId="77777777" w:rsidR="00393C13" w:rsidRPr="00393C13" w:rsidRDefault="00393C13" w:rsidP="008B3D4C">
            <w:pPr>
              <w:jc w:val="center"/>
            </w:pPr>
            <w:r w:rsidRPr="00393C13">
              <w:t>2</w:t>
            </w:r>
          </w:p>
        </w:tc>
      </w:tr>
      <w:tr w:rsidR="00393C13" w:rsidRPr="00393C13" w14:paraId="1CB38EE1" w14:textId="77777777" w:rsidTr="008B3D4C">
        <w:trPr>
          <w:trHeight w:val="24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E53E37" w14:textId="77777777" w:rsidR="00393C13" w:rsidRPr="00393C13" w:rsidRDefault="00393C13" w:rsidP="00393C13">
            <w:pPr>
              <w:suppressAutoHyphens w:val="0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909D25" w14:textId="77777777" w:rsidR="00393C13" w:rsidRPr="00393C13" w:rsidRDefault="00393C13" w:rsidP="00393C13">
            <w:pPr>
              <w:rPr>
                <w:bCs/>
              </w:rPr>
            </w:pPr>
            <w:r w:rsidRPr="00393C13">
              <w:rPr>
                <w:bCs/>
              </w:rPr>
              <w:t xml:space="preserve">Практические занятия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0E9741F" w14:textId="77777777" w:rsidR="00393C13" w:rsidRPr="00393C13" w:rsidRDefault="00393C13" w:rsidP="008B3D4C">
            <w:pPr>
              <w:snapToGrid w:val="0"/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718C7BE" w14:textId="77777777" w:rsidR="00393C13" w:rsidRPr="00393C13" w:rsidRDefault="00393C13" w:rsidP="008B3D4C">
            <w:pPr>
              <w:jc w:val="center"/>
            </w:pPr>
          </w:p>
        </w:tc>
      </w:tr>
      <w:tr w:rsidR="001C48D2" w:rsidRPr="00393C13" w14:paraId="613BE3EF" w14:textId="77777777" w:rsidTr="008B3D4C">
        <w:trPr>
          <w:trHeight w:val="36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F7D12D3" w14:textId="77777777" w:rsidR="001C48D2" w:rsidRPr="00393C13" w:rsidRDefault="001C48D2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47EE42" w14:textId="77777777" w:rsidR="001C48D2" w:rsidRPr="00393C13" w:rsidRDefault="001C48D2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1E8C505E" w14:textId="77777777" w:rsidR="001C48D2" w:rsidRPr="001C48D2" w:rsidRDefault="001C48D2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Устройство световых микроскопов и техника микроскопирования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7F3D954" w14:textId="77777777" w:rsidR="001C48D2" w:rsidRPr="00393C13" w:rsidRDefault="00DE5E82" w:rsidP="008B3D4C">
            <w:pPr>
              <w:snapToGrid w:val="0"/>
              <w:jc w:val="center"/>
            </w:pPr>
            <w:r>
              <w:t>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E52151" w14:textId="77777777" w:rsidR="001C48D2" w:rsidRPr="00393C13" w:rsidRDefault="001C48D2" w:rsidP="008B3D4C">
            <w:pPr>
              <w:snapToGrid w:val="0"/>
              <w:jc w:val="center"/>
            </w:pPr>
            <w:r w:rsidRPr="00393C13">
              <w:t>2</w:t>
            </w:r>
          </w:p>
        </w:tc>
      </w:tr>
      <w:tr w:rsidR="001C48D2" w:rsidRPr="00393C13" w14:paraId="55320ADB" w14:textId="77777777" w:rsidTr="008B3D4C">
        <w:trPr>
          <w:trHeight w:val="177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1A43AEA" w14:textId="77777777" w:rsidR="001C48D2" w:rsidRPr="00393C13" w:rsidRDefault="001C48D2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74FCD9" w14:textId="77777777" w:rsidR="001C48D2" w:rsidRPr="00393C13" w:rsidRDefault="001C48D2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3714E281" w14:textId="77777777" w:rsidR="001C48D2" w:rsidRDefault="001C48D2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Механизм реализации генетической информации. Гаметогенез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424841" w14:textId="77777777" w:rsidR="001C48D2" w:rsidRDefault="00DE5E82" w:rsidP="008B3D4C">
            <w:pPr>
              <w:snapToGrid w:val="0"/>
              <w:jc w:val="center"/>
            </w:pPr>
            <w: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B3D8" w14:textId="77777777" w:rsidR="001C48D2" w:rsidRPr="00393C13" w:rsidRDefault="005D60AA" w:rsidP="008B3D4C">
            <w:pPr>
              <w:snapToGrid w:val="0"/>
              <w:jc w:val="center"/>
            </w:pPr>
            <w:r>
              <w:t>2</w:t>
            </w:r>
          </w:p>
        </w:tc>
      </w:tr>
      <w:tr w:rsidR="00164290" w:rsidRPr="00393C13" w14:paraId="30B80C86" w14:textId="77777777" w:rsidTr="008B3D4C">
        <w:trPr>
          <w:trHeight w:val="2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765E5" w14:textId="77777777" w:rsidR="00164290" w:rsidRPr="00393C13" w:rsidRDefault="00164290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6D0971" w14:textId="77777777" w:rsidR="00164290" w:rsidRPr="00393C13" w:rsidRDefault="00164290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 w:rsidRPr="00393C13">
              <w:rPr>
                <w:bCs/>
              </w:rPr>
              <w:t xml:space="preserve">Самостоятельная работа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F0FE249" w14:textId="77777777" w:rsidR="00164290" w:rsidRPr="00393C13" w:rsidRDefault="00164290" w:rsidP="008B3D4C">
            <w:pPr>
              <w:snapToGrid w:val="0"/>
              <w:jc w:val="center"/>
            </w:pP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68C0C5" w14:textId="77777777" w:rsidR="00164290" w:rsidRPr="00393C13" w:rsidRDefault="00164290" w:rsidP="008B3D4C">
            <w:pPr>
              <w:snapToGrid w:val="0"/>
              <w:jc w:val="center"/>
            </w:pPr>
            <w:r w:rsidRPr="00393C13">
              <w:t>1</w:t>
            </w:r>
          </w:p>
        </w:tc>
      </w:tr>
      <w:tr w:rsidR="00164290" w:rsidRPr="00393C13" w14:paraId="0FED727B" w14:textId="77777777" w:rsidTr="008B3D4C">
        <w:trPr>
          <w:trHeight w:val="15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C54B0C" w14:textId="77777777" w:rsidR="00164290" w:rsidRPr="00393C13" w:rsidRDefault="00164290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CC115" w14:textId="77777777" w:rsidR="00164290" w:rsidRPr="00393C13" w:rsidRDefault="00164290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5E82589" w14:textId="77777777" w:rsidR="00164290" w:rsidRPr="00393C13" w:rsidRDefault="00164290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 w:rsidRPr="00393C13">
              <w:rPr>
                <w:bCs/>
              </w:rPr>
              <w:t>Реферативное сообщение: «Строение растительной и животной клеток»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4C99E" w14:textId="77777777" w:rsidR="00164290" w:rsidRPr="00393C13" w:rsidRDefault="00140416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8BDD" w14:textId="77777777" w:rsidR="00164290" w:rsidRPr="00393C13" w:rsidRDefault="00164290" w:rsidP="008B3D4C">
            <w:pPr>
              <w:snapToGrid w:val="0"/>
              <w:jc w:val="center"/>
            </w:pPr>
          </w:p>
        </w:tc>
      </w:tr>
      <w:tr w:rsidR="00393C13" w:rsidRPr="00393C13" w14:paraId="1BF3F494" w14:textId="77777777" w:rsidTr="008B3D4C">
        <w:trPr>
          <w:trHeight w:val="2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DA051" w14:textId="77777777" w:rsidR="00393C13" w:rsidRPr="00393C13" w:rsidRDefault="00393C13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0C0FC6" w14:textId="77777777" w:rsidR="00393C13" w:rsidRPr="00393C13" w:rsidRDefault="001C48D2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C622A8" w14:textId="77777777" w:rsidR="00393C13" w:rsidRPr="00393C13" w:rsidRDefault="00393C13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 w:rsidRPr="00393C13">
              <w:rPr>
                <w:bCs/>
              </w:rPr>
              <w:t>Реферативное сообщение: «Роль АТФ при реализации генетической информации»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2C4719" w14:textId="77777777" w:rsidR="00393C13" w:rsidRPr="00393C13" w:rsidRDefault="00140416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0492D" w14:textId="77777777" w:rsidR="00393C13" w:rsidRPr="00393C13" w:rsidRDefault="005D60AA" w:rsidP="008B3D4C">
            <w:pPr>
              <w:snapToGrid w:val="0"/>
              <w:jc w:val="center"/>
            </w:pPr>
            <w:r>
              <w:t>1</w:t>
            </w:r>
          </w:p>
        </w:tc>
      </w:tr>
      <w:tr w:rsidR="00140416" w:rsidRPr="00393C13" w14:paraId="15B41E2A" w14:textId="77777777" w:rsidTr="008B3D4C">
        <w:trPr>
          <w:trHeight w:val="2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A9233" w14:textId="77777777" w:rsidR="00140416" w:rsidRPr="00393C13" w:rsidRDefault="00140416" w:rsidP="00393C1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C7B6D2" w14:textId="77777777" w:rsidR="00140416" w:rsidRDefault="00140416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BBD7FB6" w14:textId="77777777" w:rsidR="00140416" w:rsidRPr="00393C13" w:rsidRDefault="00140416" w:rsidP="00393C13">
            <w:pPr>
              <w:tabs>
                <w:tab w:val="left" w:pos="7400"/>
              </w:tabs>
              <w:snapToGrid w:val="0"/>
              <w:rPr>
                <w:bCs/>
              </w:rPr>
            </w:pPr>
            <w:r>
              <w:rPr>
                <w:bCs/>
              </w:rPr>
              <w:t>Сравнительная таблица: «Митоз и мейоз»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D958C2" w14:textId="77777777" w:rsidR="00140416" w:rsidRDefault="00140416" w:rsidP="008B3D4C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FD31" w14:textId="77777777" w:rsidR="00140416" w:rsidRDefault="00140416" w:rsidP="008B3D4C">
            <w:pPr>
              <w:snapToGrid w:val="0"/>
              <w:jc w:val="center"/>
            </w:pPr>
          </w:p>
        </w:tc>
      </w:tr>
      <w:tr w:rsidR="00393C13" w:rsidRPr="00393C13" w14:paraId="13CFB83F" w14:textId="77777777" w:rsidTr="008B3D4C">
        <w:trPr>
          <w:trHeight w:val="447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5F12C" w14:textId="77777777" w:rsidR="001C48D2" w:rsidRDefault="00940901" w:rsidP="00393C1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3</w:t>
            </w:r>
            <w:r w:rsidR="00393C13" w:rsidRPr="00393C13">
              <w:rPr>
                <w:b/>
              </w:rPr>
              <w:t xml:space="preserve">. </w:t>
            </w:r>
          </w:p>
          <w:p w14:paraId="2B31FC81" w14:textId="77777777" w:rsidR="00393C13" w:rsidRPr="00393C13" w:rsidRDefault="00393C13" w:rsidP="00393C13">
            <w:pPr>
              <w:jc w:val="center"/>
              <w:rPr>
                <w:b/>
              </w:rPr>
            </w:pPr>
            <w:r w:rsidRPr="00393C13">
              <w:rPr>
                <w:b/>
              </w:rPr>
              <w:t xml:space="preserve">Индивидуальное развитие организма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7B09A56" w14:textId="77777777" w:rsidR="00393C13" w:rsidRPr="00393C13" w:rsidRDefault="00393C13" w:rsidP="00393C13"/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14:paraId="0D1D94EF" w14:textId="77777777" w:rsidR="00393C13" w:rsidRPr="00393C13" w:rsidRDefault="00393C13" w:rsidP="00393C13"/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2E75770" w14:textId="77777777" w:rsidR="00393C13" w:rsidRPr="00393C13" w:rsidRDefault="00393C13" w:rsidP="008B3D4C">
            <w:pPr>
              <w:tabs>
                <w:tab w:val="center" w:pos="969"/>
                <w:tab w:val="right" w:pos="1938"/>
              </w:tabs>
              <w:jc w:val="center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0122985" w14:textId="77777777" w:rsidR="00393C13" w:rsidRPr="00393C13" w:rsidRDefault="00393C13" w:rsidP="008B3D4C">
            <w:pPr>
              <w:jc w:val="center"/>
            </w:pPr>
          </w:p>
        </w:tc>
      </w:tr>
      <w:tr w:rsidR="00393C13" w:rsidRPr="00393C13" w14:paraId="5FBF1C58" w14:textId="77777777" w:rsidTr="008B3D4C">
        <w:trPr>
          <w:trHeight w:val="2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2DC1611" w14:textId="77777777" w:rsidR="00A10860" w:rsidRDefault="00940901" w:rsidP="00A1086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3</w:t>
            </w:r>
            <w:r w:rsidR="00393C13" w:rsidRPr="00393C13">
              <w:rPr>
                <w:b/>
              </w:rPr>
              <w:t>.1</w:t>
            </w:r>
          </w:p>
          <w:p w14:paraId="70474118" w14:textId="77777777" w:rsidR="00393C13" w:rsidRPr="00393C13" w:rsidRDefault="00393C13" w:rsidP="00A10860">
            <w:pPr>
              <w:snapToGrid w:val="0"/>
              <w:jc w:val="center"/>
              <w:rPr>
                <w:b/>
              </w:rPr>
            </w:pPr>
            <w:r w:rsidRPr="00393C13">
              <w:rPr>
                <w:b/>
              </w:rPr>
              <w:t>Эмбриональное  и постэмбриональное</w:t>
            </w:r>
          </w:p>
          <w:p w14:paraId="78993B63" w14:textId="77777777" w:rsidR="00393C13" w:rsidRPr="00393C13" w:rsidRDefault="00393C13" w:rsidP="00A10860">
            <w:pPr>
              <w:snapToGrid w:val="0"/>
              <w:jc w:val="center"/>
              <w:rPr>
                <w:b/>
              </w:rPr>
            </w:pPr>
            <w:r w:rsidRPr="00393C13">
              <w:rPr>
                <w:b/>
              </w:rPr>
              <w:t>развитие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8846F8" w14:textId="77777777" w:rsidR="00393C13" w:rsidRPr="00A10860" w:rsidRDefault="00393C13" w:rsidP="00393C13">
            <w:r w:rsidRPr="00A10860">
              <w:t>Содержание учебного материала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C175143" w14:textId="77777777" w:rsidR="00393C13" w:rsidRPr="00393C13" w:rsidRDefault="00393C13" w:rsidP="008B3D4C">
            <w:pPr>
              <w:jc w:val="center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9567E2" w14:textId="77777777" w:rsidR="00393C13" w:rsidRPr="00393C13" w:rsidRDefault="00393C13" w:rsidP="008B3D4C">
            <w:pPr>
              <w:jc w:val="center"/>
            </w:pPr>
          </w:p>
        </w:tc>
      </w:tr>
      <w:tr w:rsidR="008B3D4C" w:rsidRPr="00393C13" w14:paraId="35F7140F" w14:textId="77777777" w:rsidTr="008B3D4C">
        <w:trPr>
          <w:trHeight w:val="562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1AF549B" w14:textId="77777777" w:rsidR="008B3D4C" w:rsidRPr="00393C13" w:rsidRDefault="008B3D4C" w:rsidP="00393C13">
            <w:pPr>
              <w:suppressAutoHyphens w:val="0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7E4D82B7" w14:textId="77777777" w:rsidR="008B3D4C" w:rsidRPr="00393C13" w:rsidRDefault="008B3D4C" w:rsidP="00393C13">
            <w:pPr>
              <w:snapToGrid w:val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14:paraId="7E9CA076" w14:textId="77777777" w:rsidR="008B3D4C" w:rsidRPr="00393C13" w:rsidRDefault="008B3D4C" w:rsidP="00393C13">
            <w:pPr>
              <w:snapToGrid w:val="0"/>
            </w:pPr>
            <w:r w:rsidRPr="00393C13">
              <w:t>Онтогенез. Роль отечественных ученых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59C4C3FB" w14:textId="77777777" w:rsidR="008B3D4C" w:rsidRPr="00393C13" w:rsidRDefault="008B3D4C" w:rsidP="008B3D4C">
            <w:pPr>
              <w:jc w:val="center"/>
            </w:pPr>
            <w: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C9F4A6C" w14:textId="77777777" w:rsidR="008B3D4C" w:rsidRPr="00393C13" w:rsidRDefault="008B3D4C" w:rsidP="008B3D4C">
            <w:pPr>
              <w:snapToGrid w:val="0"/>
              <w:jc w:val="center"/>
            </w:pPr>
            <w:r w:rsidRPr="00393C13">
              <w:t>1</w:t>
            </w:r>
          </w:p>
        </w:tc>
      </w:tr>
      <w:tr w:rsidR="008B3D4C" w:rsidRPr="00393C13" w14:paraId="62F1877A" w14:textId="77777777" w:rsidTr="008B3D4C">
        <w:trPr>
          <w:trHeight w:val="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62C962FB" w14:textId="77777777" w:rsidR="008B3D4C" w:rsidRPr="00393C13" w:rsidRDefault="008B3D4C" w:rsidP="00393C13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2E727B9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EBDDAA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Эмбриональный период, его особенности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A3AD74" w14:textId="77777777" w:rsidR="008B3D4C" w:rsidRPr="00393C13" w:rsidRDefault="008B3D4C" w:rsidP="008B3D4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422E29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 w:rsidRPr="00393C13">
              <w:rPr>
                <w:lang w:eastAsia="ru-RU"/>
              </w:rPr>
              <w:t>2</w:t>
            </w:r>
          </w:p>
        </w:tc>
      </w:tr>
      <w:tr w:rsidR="008B3D4C" w:rsidRPr="00393C13" w14:paraId="7F1DC8C4" w14:textId="77777777" w:rsidTr="008B3D4C">
        <w:trPr>
          <w:trHeight w:val="25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66E73015" w14:textId="77777777" w:rsidR="008B3D4C" w:rsidRPr="00393C13" w:rsidRDefault="008B3D4C" w:rsidP="00393C13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2C75FC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1AB73504" w14:textId="77777777" w:rsidR="008B3D4C" w:rsidRPr="00393C13" w:rsidRDefault="008B3D4C" w:rsidP="00393C13">
            <w:pPr>
              <w:snapToGrid w:val="0"/>
              <w:rPr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179A696" w14:textId="77777777" w:rsidR="008B3D4C" w:rsidRPr="00393C13" w:rsidRDefault="008B3D4C" w:rsidP="008B3D4C">
            <w:pPr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6A96" w14:textId="77777777" w:rsidR="008B3D4C" w:rsidRPr="00393C13" w:rsidRDefault="008B3D4C" w:rsidP="008B3D4C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8B3D4C" w:rsidRPr="00393C13" w14:paraId="57A18BC8" w14:textId="77777777" w:rsidTr="008B3D4C">
        <w:trPr>
          <w:trHeight w:val="13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AC0F76" w14:textId="77777777" w:rsidR="008B3D4C" w:rsidRPr="00393C13" w:rsidRDefault="008B3D4C" w:rsidP="00393C13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D9F4AA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F8BEC96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Постэмбриональный период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5FFED45" w14:textId="77777777" w:rsidR="008B3D4C" w:rsidRPr="00393C13" w:rsidRDefault="008B3D4C" w:rsidP="008B3D4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E1B13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 w:rsidRPr="00393C13">
              <w:rPr>
                <w:lang w:eastAsia="ru-RU"/>
              </w:rPr>
              <w:t>2</w:t>
            </w:r>
          </w:p>
        </w:tc>
      </w:tr>
      <w:tr w:rsidR="008B3D4C" w:rsidRPr="00393C13" w14:paraId="33E1F8B4" w14:textId="77777777" w:rsidTr="008B3D4C">
        <w:trPr>
          <w:trHeight w:val="12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7C565D" w14:textId="77777777" w:rsidR="008B3D4C" w:rsidRPr="00393C13" w:rsidRDefault="008B3D4C" w:rsidP="00393C13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0A1E68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B3D2F8E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Возрастные периоды человека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5564823" w14:textId="77777777" w:rsidR="008B3D4C" w:rsidRPr="00393C13" w:rsidRDefault="008B3D4C" w:rsidP="008B3D4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A0941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 w:rsidRPr="00393C13">
              <w:rPr>
                <w:lang w:eastAsia="ru-RU"/>
              </w:rPr>
              <w:t>2</w:t>
            </w:r>
          </w:p>
        </w:tc>
      </w:tr>
      <w:tr w:rsidR="008B3D4C" w:rsidRPr="00393C13" w14:paraId="6EB1D419" w14:textId="77777777" w:rsidTr="008B3D4C">
        <w:trPr>
          <w:trHeight w:val="153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F0ECF0E" w14:textId="77777777" w:rsidR="008B3D4C" w:rsidRPr="00393C13" w:rsidRDefault="008B3D4C" w:rsidP="00393C13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2A38BB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CCF4675" w14:textId="77777777" w:rsidR="008B3D4C" w:rsidRPr="00393C13" w:rsidRDefault="008B3D4C" w:rsidP="00393C13">
            <w:pPr>
              <w:suppressAutoHyphens w:val="0"/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Влияние генетических, социальных факторов на продолжительность жизни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CEDF54" w14:textId="77777777" w:rsidR="008B3D4C" w:rsidRPr="00393C13" w:rsidRDefault="008B3D4C" w:rsidP="008B3D4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77C7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 w:rsidRPr="00393C13">
              <w:rPr>
                <w:lang w:eastAsia="ru-RU"/>
              </w:rPr>
              <w:t>2</w:t>
            </w:r>
          </w:p>
        </w:tc>
      </w:tr>
      <w:tr w:rsidR="00393C13" w:rsidRPr="00393C13" w14:paraId="6371853E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722B5DF" w14:textId="77777777" w:rsidR="00393C13" w:rsidRPr="00393C13" w:rsidRDefault="00393C13" w:rsidP="00393C13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9A81057" w14:textId="77777777" w:rsidR="00393C13" w:rsidRPr="00393C13" w:rsidRDefault="00393C13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 xml:space="preserve">Самостоятельная работа 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F87BBC3" w14:textId="77777777" w:rsidR="00393C13" w:rsidRPr="00393C13" w:rsidRDefault="00EC7E7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AFFBC" w14:textId="77777777" w:rsidR="00393C13" w:rsidRPr="00393C13" w:rsidRDefault="00393C13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 w:rsidRPr="00393C13">
              <w:rPr>
                <w:lang w:eastAsia="ru-RU"/>
              </w:rPr>
              <w:t>1</w:t>
            </w:r>
          </w:p>
        </w:tc>
      </w:tr>
      <w:tr w:rsidR="00393C13" w:rsidRPr="00393C13" w14:paraId="32B472AE" w14:textId="77777777" w:rsidTr="008B3D4C">
        <w:trPr>
          <w:trHeight w:val="45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119356" w14:textId="77777777" w:rsidR="00393C13" w:rsidRPr="00393C13" w:rsidRDefault="00393C13" w:rsidP="00393C13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4E0EBA" w14:textId="77777777" w:rsidR="00393C13" w:rsidRPr="00393C13" w:rsidRDefault="00393C13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1.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397D028" w14:textId="77777777" w:rsidR="00393C13" w:rsidRPr="00393C13" w:rsidRDefault="00393C13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 сообщение: «Геронтология и гериатрия»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197F86" w14:textId="77777777" w:rsidR="00393C13" w:rsidRPr="00393C13" w:rsidRDefault="00393C13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0E39" w14:textId="77777777" w:rsidR="00393C13" w:rsidRPr="00393C13" w:rsidRDefault="00393C13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A10860" w:rsidRPr="00393C13" w14:paraId="1D2181F8" w14:textId="77777777" w:rsidTr="008B3D4C">
        <w:trPr>
          <w:trHeight w:val="45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A04C1C" w14:textId="77777777" w:rsidR="00A10860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 4</w:t>
            </w:r>
            <w:r w:rsidRPr="00393C13">
              <w:rPr>
                <w:b/>
                <w:lang w:eastAsia="ru-RU"/>
              </w:rPr>
              <w:t>.</w:t>
            </w:r>
          </w:p>
          <w:p w14:paraId="5394B246" w14:textId="77777777" w:rsidR="00A10860" w:rsidRPr="00393C13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  <w:r w:rsidRPr="00393C13">
              <w:rPr>
                <w:b/>
                <w:lang w:eastAsia="ru-RU"/>
              </w:rPr>
              <w:t xml:space="preserve"> Среда и наследственность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881B0C" w14:textId="77777777" w:rsidR="00A10860" w:rsidRPr="00393C13" w:rsidRDefault="00A10860" w:rsidP="00A1086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825941" w14:textId="77777777" w:rsidR="00A10860" w:rsidRPr="00393C13" w:rsidRDefault="00A10860" w:rsidP="00393C13">
            <w:pPr>
              <w:suppressAutoHyphens w:val="0"/>
              <w:rPr>
                <w:lang w:eastAsia="ru-RU"/>
              </w:rPr>
            </w:pP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A6C76F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23DEFB4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A10860" w:rsidRPr="00393C13" w14:paraId="15DDDD29" w14:textId="77777777" w:rsidTr="008B3D4C">
        <w:trPr>
          <w:trHeight w:val="303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2983B5B4" w14:textId="77777777" w:rsidR="00A10860" w:rsidRPr="00393C13" w:rsidRDefault="00A10860" w:rsidP="00EC7E7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4.1 Изменчивость, ее виды. Мутагенные факторы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DE841F" w14:textId="77777777" w:rsidR="00A10860" w:rsidRPr="00393C13" w:rsidRDefault="00A10860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3F7F68E9" w14:textId="77777777" w:rsidR="00A10860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88FB5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A10860" w:rsidRPr="00393C13" w14:paraId="224C537A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B7A2F87" w14:textId="77777777" w:rsidR="00A10860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7E52BE" w14:textId="77777777" w:rsidR="00A10860" w:rsidRPr="00393C13" w:rsidRDefault="00A10860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3910E0" w14:textId="77777777" w:rsidR="00A10860" w:rsidRPr="00393C13" w:rsidRDefault="00A10860" w:rsidP="008B3D4C">
            <w:pPr>
              <w:snapToGrid w:val="0"/>
              <w:jc w:val="center"/>
              <w:rPr>
                <w:lang w:eastAsia="ru-RU"/>
              </w:rPr>
            </w:pPr>
            <w:r w:rsidRPr="00393C13">
              <w:rPr>
                <w:lang w:eastAsia="ru-RU"/>
              </w:rPr>
              <w:t>Виды изменчивости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E4930A7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DC30E4" w14:textId="77777777" w:rsidR="00A10860" w:rsidRPr="00393C13" w:rsidRDefault="005D60AA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A10860" w:rsidRPr="00393C13" w14:paraId="0803D886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52B2F15" w14:textId="77777777" w:rsidR="00A10860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BA2892" w14:textId="77777777" w:rsidR="00A10860" w:rsidRPr="00393C13" w:rsidRDefault="00A10860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3511E" w14:textId="77777777" w:rsidR="00A10860" w:rsidRPr="00393C13" w:rsidRDefault="00A10860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Мутагенные факторы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E3BAAD6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5C3C3" w14:textId="77777777" w:rsidR="00A10860" w:rsidRPr="00393C13" w:rsidRDefault="005D60AA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A10860" w:rsidRPr="00393C13" w14:paraId="17E856DF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6964780" w14:textId="77777777" w:rsidR="00A10860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41C388" w14:textId="77777777" w:rsidR="00A10860" w:rsidRPr="00393C13" w:rsidRDefault="00A10860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F6FD90" w14:textId="77777777" w:rsidR="00A10860" w:rsidRPr="00393C13" w:rsidRDefault="00A10860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Принципы выявления мутагенных свойств у наследуемых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6A7041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13983" w14:textId="77777777" w:rsidR="00A10860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A10860" w:rsidRPr="00393C13" w14:paraId="7091A5D8" w14:textId="77777777" w:rsidTr="008B3D4C">
        <w:trPr>
          <w:trHeight w:val="9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7595B4A" w14:textId="77777777" w:rsidR="00A10860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0FFB27" w14:textId="77777777" w:rsidR="00A10860" w:rsidRPr="00393C13" w:rsidRDefault="00A10860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6222D5C4" w14:textId="77777777" w:rsidR="00A10860" w:rsidRPr="00393C13" w:rsidRDefault="00EC7E7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6FAECB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A10860" w:rsidRPr="00393C13" w14:paraId="141E6B49" w14:textId="77777777" w:rsidTr="008B3D4C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94324D" w14:textId="77777777" w:rsidR="00A10860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5A7DEE" w14:textId="77777777" w:rsidR="00A10860" w:rsidRPr="00393C13" w:rsidRDefault="00A10860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9DD1A7" w14:textId="77777777" w:rsidR="00A10860" w:rsidRPr="00393C13" w:rsidRDefault="00A10860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 сообщение: «Классификация мутаций»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980C45D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15AE" w14:textId="77777777" w:rsidR="00A10860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140416" w:rsidRPr="00393C13" w14:paraId="0CAA800E" w14:textId="77777777" w:rsidTr="008B3D4C">
        <w:trPr>
          <w:trHeight w:val="111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069666" w14:textId="77777777" w:rsidR="00140416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C4C0D1" w14:textId="77777777" w:rsidR="00140416" w:rsidRDefault="00140416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5CBD8" w14:textId="77777777" w:rsidR="00140416" w:rsidRPr="00393C13" w:rsidRDefault="00140416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Сравнительная таблица: «Наследственная и ненаследственная изменчивость»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50A06F8" w14:textId="77777777" w:rsidR="00140416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2857" w14:textId="77777777" w:rsidR="00140416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405B808F" w14:textId="77777777" w:rsidTr="008B3D4C">
        <w:trPr>
          <w:trHeight w:val="339"/>
        </w:trPr>
        <w:tc>
          <w:tcPr>
            <w:tcW w:w="326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3FF42AD" w14:textId="77777777" w:rsidR="001C48D2" w:rsidRDefault="00DF722E" w:rsidP="00A1086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 5</w:t>
            </w:r>
            <w:r w:rsidRPr="00393C13">
              <w:rPr>
                <w:b/>
                <w:lang w:eastAsia="ru-RU"/>
              </w:rPr>
              <w:t xml:space="preserve">. </w:t>
            </w:r>
          </w:p>
          <w:p w14:paraId="72AD930D" w14:textId="77777777" w:rsidR="00DF722E" w:rsidRPr="00393C13" w:rsidRDefault="00DF722E" w:rsidP="00A10860">
            <w:pPr>
              <w:jc w:val="center"/>
              <w:rPr>
                <w:b/>
                <w:lang w:eastAsia="ru-RU"/>
              </w:rPr>
            </w:pPr>
            <w:r w:rsidRPr="00393C13">
              <w:rPr>
                <w:b/>
                <w:lang w:eastAsia="ru-RU"/>
              </w:rPr>
              <w:t>Наследственность и патология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F605F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550DFBA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AA3936D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295BD42E" w14:textId="77777777" w:rsidTr="008B3D4C">
        <w:trPr>
          <w:trHeight w:val="75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15FBE20" w14:textId="77777777" w:rsidR="001C48D2" w:rsidRDefault="00DF722E" w:rsidP="00A10860">
            <w:pPr>
              <w:jc w:val="center"/>
              <w:rPr>
                <w:b/>
                <w:lang w:eastAsia="ru-RU"/>
              </w:rPr>
            </w:pPr>
            <w:r w:rsidRPr="00393C13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 xml:space="preserve">Тема 5.1 </w:t>
            </w:r>
          </w:p>
          <w:p w14:paraId="210D92BD" w14:textId="77777777" w:rsidR="00DF722E" w:rsidRDefault="00DF722E" w:rsidP="00A1086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Этапы развития генетики. Моно-, ди-, полигибридное скрещивания </w:t>
            </w:r>
          </w:p>
          <w:p w14:paraId="20C33095" w14:textId="77777777" w:rsidR="00DF722E" w:rsidRDefault="00DF722E" w:rsidP="00A10860">
            <w:pPr>
              <w:jc w:val="center"/>
              <w:rPr>
                <w:b/>
                <w:lang w:eastAsia="ru-RU"/>
              </w:rPr>
            </w:pPr>
          </w:p>
          <w:p w14:paraId="7B2B8863" w14:textId="77777777" w:rsidR="00DF722E" w:rsidRDefault="00DF722E" w:rsidP="00A10860">
            <w:pPr>
              <w:jc w:val="center"/>
              <w:rPr>
                <w:b/>
                <w:lang w:eastAsia="ru-RU"/>
              </w:rPr>
            </w:pPr>
          </w:p>
          <w:p w14:paraId="501C2A03" w14:textId="77777777" w:rsidR="00DF722E" w:rsidRDefault="00DF722E" w:rsidP="00A10860">
            <w:pPr>
              <w:jc w:val="center"/>
              <w:rPr>
                <w:b/>
                <w:lang w:eastAsia="ru-RU"/>
              </w:rPr>
            </w:pPr>
          </w:p>
          <w:p w14:paraId="63848C3B" w14:textId="77777777" w:rsidR="00DF722E" w:rsidRDefault="00DF722E" w:rsidP="00A10860">
            <w:pPr>
              <w:jc w:val="center"/>
              <w:rPr>
                <w:b/>
                <w:lang w:eastAsia="ru-RU"/>
              </w:rPr>
            </w:pPr>
          </w:p>
          <w:p w14:paraId="6F0496C9" w14:textId="77777777" w:rsidR="00DF722E" w:rsidRDefault="00DF722E" w:rsidP="00A10860">
            <w:pPr>
              <w:jc w:val="center"/>
              <w:rPr>
                <w:b/>
                <w:lang w:eastAsia="ru-RU"/>
              </w:rPr>
            </w:pPr>
          </w:p>
          <w:p w14:paraId="1E1997AE" w14:textId="77777777" w:rsidR="00DF722E" w:rsidRDefault="00DF722E" w:rsidP="008B3D4C">
            <w:pPr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DCAF06" w14:textId="77777777" w:rsidR="00DF722E" w:rsidRDefault="00DF722E" w:rsidP="00393C13">
            <w:pPr>
              <w:suppressAutoHyphens w:val="0"/>
              <w:rPr>
                <w:lang w:eastAsia="ru-RU"/>
              </w:rPr>
            </w:pPr>
          </w:p>
          <w:p w14:paraId="6B335796" w14:textId="77777777" w:rsidR="00DF722E" w:rsidRDefault="00DF722E" w:rsidP="00393C13">
            <w:pPr>
              <w:suppressAutoHyphens w:val="0"/>
              <w:rPr>
                <w:lang w:eastAsia="ru-RU"/>
              </w:rPr>
            </w:pPr>
          </w:p>
          <w:p w14:paraId="2BB4109A" w14:textId="77777777" w:rsidR="00DF722E" w:rsidRDefault="00DF722E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5EDA835" w14:textId="77777777" w:rsidR="00DF722E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95ABEEF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2275750B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2E7BE34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78B465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AD68EC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 xml:space="preserve">Г. Мендель. Закон независимого </w:t>
            </w:r>
            <w:r>
              <w:rPr>
                <w:lang w:eastAsia="ru-RU"/>
              </w:rPr>
              <w:t>наследования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9F0497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801369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472D6C7B" w14:textId="77777777" w:rsidTr="008B3D4C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F17EEEE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35E253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385707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Моногибридное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66F8F53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DA0639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120780EA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A7983B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87E3CE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B1D8B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Дигибридное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E930D2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029B2B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70BB0919" w14:textId="77777777" w:rsidTr="008B3D4C">
        <w:trPr>
          <w:trHeight w:val="4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4E93EA4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14E4CE" w14:textId="77777777" w:rsidR="00DF722E" w:rsidRPr="00393C13" w:rsidRDefault="00DF722E" w:rsidP="00A1086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9A9AC4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Полигибридное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D300235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D17D27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164290" w:rsidRPr="00393C13" w14:paraId="6B99477E" w14:textId="77777777" w:rsidTr="008B3D4C">
        <w:trPr>
          <w:trHeight w:val="37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258EC4E" w14:textId="77777777" w:rsidR="00164290" w:rsidRDefault="0016429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6E5FA7" w14:textId="77777777" w:rsidR="00164290" w:rsidRPr="00393C13" w:rsidRDefault="00164290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58520C" w14:textId="77777777" w:rsidR="00164290" w:rsidRPr="00393C13" w:rsidRDefault="0016429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08208" w14:textId="77777777" w:rsidR="00164290" w:rsidRPr="00393C13" w:rsidRDefault="00164290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164290" w:rsidRPr="00393C13" w14:paraId="7E9CF2A4" w14:textId="77777777" w:rsidTr="008B3D4C">
        <w:trPr>
          <w:trHeight w:val="42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2589DC3" w14:textId="77777777" w:rsidR="00164290" w:rsidRDefault="0016429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A93EBF" w14:textId="77777777" w:rsidR="00164290" w:rsidRPr="00393C13" w:rsidRDefault="00164290" w:rsidP="00A1086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D8F770" w14:textId="77777777" w:rsidR="00164290" w:rsidRPr="00393C13" w:rsidRDefault="00164290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</w:t>
            </w:r>
            <w:r>
              <w:rPr>
                <w:lang w:eastAsia="ru-RU"/>
              </w:rPr>
              <w:t xml:space="preserve"> сообщение: «История развития генетики</w:t>
            </w:r>
            <w:r w:rsidRPr="00393C13">
              <w:rPr>
                <w:lang w:eastAsia="ru-RU"/>
              </w:rPr>
              <w:t>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5993332" w14:textId="77777777" w:rsidR="00164290" w:rsidRPr="00393C13" w:rsidRDefault="00140416" w:rsidP="008B3D4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4DBEC8" w14:textId="77777777" w:rsidR="00164290" w:rsidRPr="00393C13" w:rsidRDefault="00164290" w:rsidP="008B3D4C">
            <w:pPr>
              <w:snapToGrid w:val="0"/>
              <w:jc w:val="center"/>
              <w:rPr>
                <w:lang w:eastAsia="ru-RU"/>
              </w:rPr>
            </w:pPr>
          </w:p>
        </w:tc>
      </w:tr>
      <w:tr w:rsidR="00A10860" w:rsidRPr="00393C13" w14:paraId="78F129EB" w14:textId="77777777" w:rsidTr="008B3D4C">
        <w:trPr>
          <w:trHeight w:val="45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1584AC" w14:textId="77777777" w:rsidR="00A10860" w:rsidRPr="00393C13" w:rsidRDefault="00A10860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8FA781" w14:textId="77777777" w:rsidR="00A10860" w:rsidRPr="00393C13" w:rsidRDefault="00A10860" w:rsidP="008B3D4C">
            <w:pPr>
              <w:suppressAutoHyphens w:val="0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3C19E4B8" w14:textId="77777777" w:rsidR="00A10860" w:rsidRPr="00393C13" w:rsidRDefault="00A10860" w:rsidP="00393C13">
            <w:pPr>
              <w:suppressAutoHyphens w:val="0"/>
              <w:rPr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82D0D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2D21" w14:textId="77777777" w:rsidR="00A10860" w:rsidRPr="00393C13" w:rsidRDefault="00A10860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3A349A31" w14:textId="77777777" w:rsidTr="008B3D4C">
        <w:trPr>
          <w:trHeight w:val="228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6E221E4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5.2 </w:t>
            </w:r>
          </w:p>
          <w:p w14:paraId="3C3B1C0B" w14:textId="77777777" w:rsidR="00DF722E" w:rsidRPr="00393C13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Моно-, ди-, полигибридное скрещивания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AFA145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66CAB4A6" w14:textId="77777777" w:rsidR="00DF722E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812351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34918D02" w14:textId="77777777" w:rsidTr="008B3D4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F0C1362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05850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58DA5D" w14:textId="77777777" w:rsidR="00DF722E" w:rsidRPr="00393C13" w:rsidRDefault="00DF722E" w:rsidP="00416DC6">
            <w:pPr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Моногибридное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1BE11CD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BDD497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03EE6522" w14:textId="77777777" w:rsidTr="008B3D4C">
        <w:trPr>
          <w:trHeight w:val="8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EDB4BA2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F171BF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A59BCE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Дигибридное скрещивание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6570B7F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60E2ED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20663722" w14:textId="77777777" w:rsidTr="008B3D4C">
        <w:trPr>
          <w:trHeight w:val="39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AA8451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A315C2" w14:textId="77777777" w:rsidR="00DF722E" w:rsidRPr="00393C13" w:rsidRDefault="00DF722E" w:rsidP="00DE5E8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6708C" w14:textId="77777777" w:rsidR="00DF722E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Полигибридное скрещивание</w:t>
            </w:r>
          </w:p>
          <w:p w14:paraId="3E985FC2" w14:textId="77777777" w:rsidR="00DE5E82" w:rsidRPr="00393C13" w:rsidRDefault="00DE5E82" w:rsidP="00393C13">
            <w:pPr>
              <w:suppressAutoHyphens w:val="0"/>
              <w:rPr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9E7874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7FF852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E5E82" w:rsidRPr="00393C13" w14:paraId="6041B6AB" w14:textId="77777777" w:rsidTr="008B3D4C">
        <w:trPr>
          <w:trHeight w:val="9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C5DE8EC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BD69D9" w14:textId="77777777" w:rsidR="00DE5E82" w:rsidRPr="00393C13" w:rsidRDefault="00DE5E82" w:rsidP="00393C13">
            <w:pPr>
              <w:rPr>
                <w:lang w:eastAsia="ru-RU"/>
              </w:rPr>
            </w:pPr>
            <w:r w:rsidRPr="00393C13">
              <w:rPr>
                <w:bCs/>
              </w:rPr>
              <w:t>Практические занятия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2926194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4B64A01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E5E82" w:rsidRPr="00393C13" w14:paraId="38F845A9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409A1B3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8D393B" w14:textId="77777777" w:rsidR="00DE5E82" w:rsidRDefault="00DE5E82" w:rsidP="00A1086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D940D0" w14:textId="77777777" w:rsidR="00DE5E82" w:rsidRPr="00393C13" w:rsidRDefault="00DE5E82" w:rsidP="00393C1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Закономерности наследования признаков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D981DC3" w14:textId="77777777" w:rsidR="00DE5E82" w:rsidRPr="00393C13" w:rsidRDefault="00DE5E82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AB680" w14:textId="77777777" w:rsidR="00DE5E8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B3D4C" w:rsidRPr="00393C13" w14:paraId="3AFB6DCF" w14:textId="77777777" w:rsidTr="008B3D4C">
        <w:trPr>
          <w:trHeight w:val="13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95334C" w14:textId="77777777" w:rsidR="008B3D4C" w:rsidRDefault="008B3D4C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DDA85A" w14:textId="77777777" w:rsidR="008B3D4C" w:rsidRPr="00393C13" w:rsidRDefault="008B3D4C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4F9051F2" w14:textId="77777777" w:rsidR="008B3D4C" w:rsidRPr="00393C13" w:rsidRDefault="00140416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4952A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8B3D4C" w:rsidRPr="00393C13" w14:paraId="07AA50EC" w14:textId="77777777" w:rsidTr="008B3D4C">
        <w:trPr>
          <w:trHeight w:val="45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B07A49" w14:textId="77777777" w:rsidR="008B3D4C" w:rsidRPr="00393C13" w:rsidRDefault="008B3D4C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50256D" w14:textId="77777777" w:rsidR="008B3D4C" w:rsidRPr="00393C13" w:rsidRDefault="008B3D4C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89773" w14:textId="77777777" w:rsidR="008B3D4C" w:rsidRPr="00393C13" w:rsidRDefault="008B3D4C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</w:t>
            </w:r>
            <w:r>
              <w:rPr>
                <w:lang w:eastAsia="ru-RU"/>
              </w:rPr>
              <w:t xml:space="preserve"> сообщение: «Генная инженерия, ее задачи</w:t>
            </w:r>
            <w:r w:rsidRPr="00393C13">
              <w:rPr>
                <w:lang w:eastAsia="ru-RU"/>
              </w:rPr>
              <w:t>»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496C9E1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91EE" w14:textId="77777777" w:rsidR="008B3D4C" w:rsidRPr="00393C13" w:rsidRDefault="008B3D4C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140416" w:rsidRPr="00393C13" w14:paraId="10B629F3" w14:textId="77777777" w:rsidTr="008B3D4C">
        <w:trPr>
          <w:trHeight w:val="45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EF3212" w14:textId="77777777" w:rsidR="00140416" w:rsidRPr="00393C13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60A932" w14:textId="77777777" w:rsidR="00140416" w:rsidRDefault="00140416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478FAC" w14:textId="77777777" w:rsidR="00140416" w:rsidRPr="00140416" w:rsidRDefault="00140416" w:rsidP="00393C13">
            <w:pPr>
              <w:suppressAutoHyphens w:val="0"/>
              <w:rPr>
                <w:lang w:eastAsia="ru-RU"/>
              </w:rPr>
            </w:pPr>
            <w:r>
              <w:t>М</w:t>
            </w:r>
            <w:r w:rsidRPr="00140416">
              <w:t>оделирование ситуационных задач</w:t>
            </w:r>
            <w:r>
              <w:t>: «Моно-, дигибридное скрещивание»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15F8F47" w14:textId="77777777" w:rsidR="00140416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6FCE" w14:textId="77777777" w:rsidR="00140416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140416" w:rsidRPr="00393C13" w14:paraId="60B6FAB0" w14:textId="77777777" w:rsidTr="008B3D4C">
        <w:trPr>
          <w:trHeight w:val="45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740946" w14:textId="77777777" w:rsidR="00140416" w:rsidRPr="00393C13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948C88" w14:textId="77777777" w:rsidR="00140416" w:rsidRDefault="00140416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E02FE5" w14:textId="77777777" w:rsidR="00140416" w:rsidRDefault="00140416" w:rsidP="00140416">
            <w:pPr>
              <w:suppressAutoHyphens w:val="0"/>
            </w:pPr>
            <w:r>
              <w:t>М</w:t>
            </w:r>
            <w:r w:rsidRPr="00140416">
              <w:t>оделирование ситуационных задач</w:t>
            </w:r>
            <w:r>
              <w:t>: «Полигибридное скрещивание»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9A5302" w14:textId="77777777" w:rsidR="00140416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665E" w14:textId="77777777" w:rsidR="00140416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34EF5F28" w14:textId="77777777" w:rsidTr="008B3D4C">
        <w:trPr>
          <w:trHeight w:val="183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66BC2A45" w14:textId="77777777" w:rsidR="00DF722E" w:rsidRDefault="00DF722E" w:rsidP="00EC7E7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5.3</w:t>
            </w:r>
            <w:r w:rsidR="00EC7E7C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 xml:space="preserve">Хромосомная теория </w:t>
            </w:r>
          </w:p>
          <w:p w14:paraId="5BAE8E54" w14:textId="77777777" w:rsidR="00DF722E" w:rsidRPr="00393C13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97109E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8657104" w14:textId="77777777" w:rsidR="00DF722E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6AD6458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2B6BE43E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E225D8B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6B796E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E6C4C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Основные положения хромосомной теории наследственности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72D5256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BC85F6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68AB9B48" w14:textId="77777777" w:rsidTr="008B3D4C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51FE900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3A93F9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4B6B4F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Сходство и отличия генетической и цитологической карт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66083DA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AF06FB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3ACC45AF" w14:textId="77777777" w:rsidTr="008B3D4C">
        <w:trPr>
          <w:trHeight w:val="252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70F9AB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26C6CC" w14:textId="77777777" w:rsidR="00DF722E" w:rsidRPr="00393C13" w:rsidRDefault="00DE5E82" w:rsidP="00DE5E8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A56A5C" w14:textId="77777777" w:rsidR="00DE5E82" w:rsidRPr="00393C13" w:rsidRDefault="00DF722E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Генетика определения пола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9EE14C6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9FE977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E5E82" w:rsidRPr="00393C13" w14:paraId="43CCD3A2" w14:textId="77777777" w:rsidTr="008B3D4C">
        <w:trPr>
          <w:trHeight w:val="9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99A210B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F26E00" w14:textId="77777777" w:rsidR="00DE5E82" w:rsidRPr="00393C13" w:rsidRDefault="00DE5E82" w:rsidP="00393C13">
            <w:pPr>
              <w:rPr>
                <w:lang w:eastAsia="ru-RU"/>
              </w:rPr>
            </w:pPr>
            <w:r w:rsidRPr="00393C13">
              <w:rPr>
                <w:bCs/>
              </w:rPr>
              <w:t>Практические занятия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772C905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996A88C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E5E82" w:rsidRPr="00393C13" w14:paraId="5E5BF2DA" w14:textId="77777777" w:rsidTr="008B3D4C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3DFC05A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E2EFA5" w14:textId="77777777" w:rsidR="00DE5E82" w:rsidRPr="00393C13" w:rsidRDefault="00DE5E82" w:rsidP="00DE5E8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07A8F" w14:textId="77777777" w:rsidR="00DE5E82" w:rsidRPr="00393C13" w:rsidRDefault="00DE5E82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Множественные аллели. Наследование</w:t>
            </w:r>
            <w:r w:rsidR="003E5185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сцепленное с полом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3AB62F" w14:textId="77777777" w:rsidR="00DE5E82" w:rsidRPr="00393C13" w:rsidRDefault="00DE5E82" w:rsidP="008B3D4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6C1B30" w14:textId="77777777" w:rsidR="00DE5E8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52F8E60C" w14:textId="77777777" w:rsidTr="008B3D4C">
        <w:trPr>
          <w:trHeight w:val="12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8807D0D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4A05C2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66CBB97E" w14:textId="77777777" w:rsidR="00DF722E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09804B2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4196246B" w14:textId="77777777" w:rsidTr="00EC7E7C">
        <w:trPr>
          <w:trHeight w:val="13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E3BD8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A8D03" w14:textId="77777777" w:rsidR="00DF722E" w:rsidRPr="00393C13" w:rsidRDefault="00DF722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060C3" w14:textId="77777777" w:rsidR="00DF722E" w:rsidRPr="00393C13" w:rsidRDefault="00DF722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Реферати</w:t>
            </w:r>
            <w:r w:rsidR="004E4BCE">
              <w:rPr>
                <w:lang w:eastAsia="ru-RU"/>
              </w:rPr>
              <w:t>вное сообщение: «Наследственные заболевания»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7D0D48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3411F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3E5185" w:rsidRPr="00393C13" w14:paraId="2818A1F9" w14:textId="77777777" w:rsidTr="00EC7E7C">
        <w:trPr>
          <w:trHeight w:val="135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FFF4C3" w14:textId="77777777" w:rsidR="003E5185" w:rsidRDefault="003E5185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5DB926" w14:textId="77777777" w:rsidR="003E5185" w:rsidRDefault="003E5185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94DE9E" w14:textId="77777777" w:rsidR="003E5185" w:rsidRPr="00393C13" w:rsidRDefault="003E5185" w:rsidP="00393C13">
            <w:pPr>
              <w:suppressAutoHyphens w:val="0"/>
              <w:rPr>
                <w:lang w:eastAsia="ru-RU"/>
              </w:rPr>
            </w:pPr>
            <w:r>
              <w:t>М</w:t>
            </w:r>
            <w:r w:rsidRPr="00140416">
              <w:t>оделирование ситуационных задач</w:t>
            </w:r>
            <w:r>
              <w:t>: «Наследование, сцепленное с полом»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12D17F5" w14:textId="77777777" w:rsidR="003E5185" w:rsidRPr="00393C13" w:rsidRDefault="003E5185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CF38F" w14:textId="77777777" w:rsidR="003E5185" w:rsidRDefault="003E5185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45EF4183" w14:textId="77777777" w:rsidTr="008B3D4C">
        <w:trPr>
          <w:trHeight w:val="240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40A8BF2" w14:textId="77777777" w:rsidR="00DF722E" w:rsidRDefault="00DF722E" w:rsidP="00EC7E7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5.4 </w:t>
            </w:r>
            <w:r w:rsidR="00EC7E7C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 xml:space="preserve">Методы изучения наследственности </w:t>
            </w:r>
          </w:p>
          <w:p w14:paraId="33A7AF7C" w14:textId="77777777" w:rsidR="001C48D2" w:rsidRDefault="001C48D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040974" w14:textId="77777777" w:rsidR="00DF722E" w:rsidRPr="00393C13" w:rsidRDefault="004E4BC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CEB8614" w14:textId="77777777" w:rsidR="00DF722E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2836610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77EAB487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6B1264B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16CDB5" w14:textId="77777777" w:rsidR="00DF722E" w:rsidRPr="00393C13" w:rsidRDefault="004E4BC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E7703" w14:textId="77777777" w:rsidR="00DF722E" w:rsidRPr="00393C13" w:rsidRDefault="004E4BCE" w:rsidP="003E5185">
            <w:pPr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Генеалогический метод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F889B42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B925C5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42A9541E" w14:textId="77777777" w:rsidTr="008B3D4C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21CA791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55175B" w14:textId="77777777" w:rsidR="00DF722E" w:rsidRPr="00393C13" w:rsidRDefault="004E4BC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6DC1F1" w14:textId="77777777" w:rsidR="00DF722E" w:rsidRPr="00393C13" w:rsidRDefault="004E4BC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Методика составления родословных и их анализ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CB6411F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ED24CB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F722E" w:rsidRPr="00393C13" w14:paraId="4129DC9E" w14:textId="77777777" w:rsidTr="00EC7E7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50CCA9A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C56FA2" w14:textId="77777777" w:rsidR="00DF722E" w:rsidRPr="00393C13" w:rsidRDefault="004E4BC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584CBA" w14:textId="77777777" w:rsidR="00DF722E" w:rsidRPr="00393C13" w:rsidRDefault="004E4BC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Типы наследования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9846239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B8F8B4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4E4BCE" w:rsidRPr="00393C13" w14:paraId="0DABEBCE" w14:textId="77777777" w:rsidTr="00EC7E7C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E018152" w14:textId="77777777" w:rsidR="004E4BCE" w:rsidRDefault="004E4BC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CB2485" w14:textId="77777777" w:rsidR="004E4BCE" w:rsidRPr="00393C13" w:rsidRDefault="004E4BC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7E44D45C" w14:textId="77777777" w:rsidR="004E4BCE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93C9A7" w14:textId="77777777" w:rsidR="004E4BCE" w:rsidRPr="00393C13" w:rsidRDefault="004E4BC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F722E" w:rsidRPr="00393C13" w14:paraId="636F1EEA" w14:textId="77777777" w:rsidTr="008B3D4C">
        <w:trPr>
          <w:trHeight w:val="13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81F30A" w14:textId="77777777" w:rsidR="00DF722E" w:rsidRDefault="00DF722E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5578C2" w14:textId="77777777" w:rsidR="00DF722E" w:rsidRPr="00393C13" w:rsidRDefault="004E4BCE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3D06982C" w14:textId="77777777" w:rsidR="00DF722E" w:rsidRPr="00393C13" w:rsidRDefault="004E4BCE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Реферативное сообщение: «Значение трудов Т. Моргана, К.Бриджеса, А.Стертеванга,</w:t>
            </w:r>
            <w:r w:rsidR="00416DC6">
              <w:rPr>
                <w:lang w:eastAsia="ru-RU"/>
              </w:rPr>
              <w:t xml:space="preserve"> </w:t>
            </w:r>
            <w:r w:rsidRPr="00393C13">
              <w:rPr>
                <w:lang w:eastAsia="ru-RU"/>
              </w:rPr>
              <w:t>Г.Мелера». Составить родословную своей семьи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8A6D4" w14:textId="77777777" w:rsidR="00DF722E" w:rsidRPr="00393C13" w:rsidRDefault="00DF722E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DA80" w14:textId="77777777" w:rsidR="00DF722E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E5E82" w:rsidRPr="00393C13" w14:paraId="4CA65349" w14:textId="77777777" w:rsidTr="008B3D4C">
        <w:trPr>
          <w:trHeight w:val="237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3901DC9C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17793234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5.5 </w:t>
            </w:r>
          </w:p>
          <w:p w14:paraId="1F87AD17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Основы популяционной генетики </w:t>
            </w:r>
          </w:p>
          <w:p w14:paraId="330807AD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1B33CA" w14:textId="77777777" w:rsidR="00DE5E82" w:rsidRPr="00393C13" w:rsidRDefault="00DE5E8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6C9EB235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F2795B0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E5E82" w:rsidRPr="00393C13" w14:paraId="7B1B8661" w14:textId="77777777" w:rsidTr="008B3D4C">
        <w:trPr>
          <w:trHeight w:val="12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3D5E2E6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6E610D" w14:textId="77777777" w:rsidR="00DE5E82" w:rsidRPr="00393C13" w:rsidRDefault="00DE5E8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E2536" w14:textId="77777777" w:rsidR="00DE5E82" w:rsidRPr="00393C13" w:rsidRDefault="00DE5E82" w:rsidP="00DE5E82">
            <w:pPr>
              <w:snapToGrid w:val="0"/>
              <w:rPr>
                <w:lang w:eastAsia="ru-RU"/>
              </w:rPr>
            </w:pPr>
            <w:r w:rsidRPr="00393C13">
              <w:rPr>
                <w:lang w:eastAsia="ru-RU"/>
              </w:rPr>
              <w:t>Закон Харди-Вайнберга. Научно-практическое занятие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0365B43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580097" w14:textId="77777777" w:rsidR="00DE5E8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E5E82" w:rsidRPr="00393C13" w14:paraId="47E5A9C8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9FF3C3C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B6B384" w14:textId="77777777" w:rsidR="00DE5E82" w:rsidRPr="00393C13" w:rsidRDefault="00DE5E8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11DA79" w14:textId="77777777" w:rsidR="00DE5E82" w:rsidRPr="00393C13" w:rsidRDefault="00DE5E8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Мутационный процесс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F70FD4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26F083" w14:textId="77777777" w:rsidR="00DE5E8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E5E82" w:rsidRPr="00393C13" w14:paraId="50E071A4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0AF2F7A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BD42A5" w14:textId="77777777" w:rsidR="00DE5E82" w:rsidRPr="00393C13" w:rsidRDefault="00DE5E8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bCs/>
              </w:rPr>
              <w:t>Практические занятия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6B2A049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DBC0389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DE5E82" w:rsidRPr="00393C13" w14:paraId="363FC11E" w14:textId="77777777" w:rsidTr="008B3D4C">
        <w:trPr>
          <w:trHeight w:val="30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D74765F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DF388" w14:textId="77777777" w:rsidR="00DE5E82" w:rsidRPr="00393C13" w:rsidRDefault="00DE5E8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A453CA" w14:textId="77777777" w:rsidR="00DE5E82" w:rsidRPr="00393C13" w:rsidRDefault="00DE5E82" w:rsidP="00393C1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Основы популяционной генетики. Закон Хард-Вайнберга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12F4CBE" w14:textId="77777777" w:rsidR="00DE5E82" w:rsidRPr="00393C13" w:rsidRDefault="00DE5E8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9FDF20" w14:textId="77777777" w:rsidR="00DE5E8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E5E82" w:rsidRPr="00393C13" w14:paraId="38691EC2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E0645B" w14:textId="77777777" w:rsidR="00DE5E82" w:rsidRDefault="00DE5E8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76C356" w14:textId="77777777" w:rsidR="00DE5E82" w:rsidRPr="00393C13" w:rsidRDefault="00DE5E8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4C3090A2" w14:textId="77777777" w:rsidR="00DE5E82" w:rsidRDefault="00DE5E82" w:rsidP="00393C1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Генеалогический метод наследственности. Близнецовый, цитогенетический и биохимические методы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29813F" w14:textId="77777777" w:rsidR="00DE5E82" w:rsidRDefault="00DE5E82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4B65" w14:textId="77777777" w:rsidR="00DE5E8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140416" w:rsidRPr="00393C13" w14:paraId="438B95D6" w14:textId="77777777" w:rsidTr="00140416">
        <w:trPr>
          <w:trHeight w:val="24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CDD3BE" w14:textId="77777777" w:rsidR="00140416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40DCA3" w14:textId="77777777" w:rsidR="00140416" w:rsidRDefault="00140416" w:rsidP="00393C13">
            <w:pPr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5D5765" w14:textId="77777777" w:rsidR="00140416" w:rsidRDefault="00140416" w:rsidP="008B3D4C">
            <w:pPr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930A" w14:textId="77777777" w:rsidR="00140416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140416" w:rsidRPr="00393C13" w14:paraId="2A990C2D" w14:textId="77777777" w:rsidTr="008B3D4C">
        <w:trPr>
          <w:trHeight w:val="24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001D37" w14:textId="77777777" w:rsidR="00140416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6DA517" w14:textId="77777777" w:rsidR="00140416" w:rsidRDefault="00140416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51634297" w14:textId="77777777" w:rsidR="00140416" w:rsidRPr="00140416" w:rsidRDefault="00140416" w:rsidP="00393C13">
            <w:pPr>
              <w:rPr>
                <w:lang w:eastAsia="ru-RU"/>
              </w:rPr>
            </w:pPr>
            <w:r>
              <w:t>М</w:t>
            </w:r>
            <w:r w:rsidRPr="00140416">
              <w:t>оделирование ситуационных задач</w:t>
            </w:r>
            <w:r>
              <w:t>: «Основы популяционной генетики»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FE6F86" w14:textId="77777777" w:rsidR="00140416" w:rsidRDefault="00140416" w:rsidP="008B3D4C">
            <w:pPr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4B43" w14:textId="77777777" w:rsidR="00140416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166073C9" w14:textId="77777777" w:rsidTr="008B3D4C">
        <w:trPr>
          <w:trHeight w:val="18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74F516" w14:textId="77777777" w:rsidR="001C48D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5.6</w:t>
            </w:r>
          </w:p>
          <w:p w14:paraId="3DEB258F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Наследственные болезни и их классификация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0CAD41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E5F42F8" w14:textId="77777777" w:rsidR="009D1CB2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7991251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3E686CBB" w14:textId="77777777" w:rsidTr="008B3D4C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D46AF01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B469B1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78B37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Особенности клинических проявлений наследственной патологии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AB45D46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6B2B4A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4911D92E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7201A46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9CCF30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C54385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Характеристика генных болезней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9BC326A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E6D1F8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19D48E5E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C59B7E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EB0C2F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B3F57FD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Характеристика хромосомных болезней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F7AD9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AD12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15CD6A9D" w14:textId="77777777" w:rsidTr="008B3D4C">
        <w:trPr>
          <w:trHeight w:val="255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A666553" w14:textId="77777777" w:rsidR="001C48D2" w:rsidRDefault="001C48D2" w:rsidP="001C48D2">
            <w:pPr>
              <w:suppressAutoHyphens w:val="0"/>
              <w:rPr>
                <w:b/>
                <w:lang w:eastAsia="ru-RU"/>
              </w:rPr>
            </w:pPr>
          </w:p>
          <w:p w14:paraId="1549C4F9" w14:textId="77777777" w:rsidR="001C48D2" w:rsidRDefault="009A20A9" w:rsidP="001C48D2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5.7 </w:t>
            </w:r>
          </w:p>
          <w:p w14:paraId="4A163130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Генные болезни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69E922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A21B05F" w14:textId="77777777" w:rsidR="009A20A9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977D905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A20A9" w:rsidRPr="00393C13" w14:paraId="1DB2CE50" w14:textId="77777777" w:rsidTr="008B3D4C">
        <w:trPr>
          <w:trHeight w:val="12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47FBBB1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5020AF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02B9EF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Особенности клинических проявлений наследственной патологии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7A3CFEE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6CA998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5F99A313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FA19F57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6ABA01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6E7354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Генные болезни: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34B5BD9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0F50C0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23698433" w14:textId="77777777" w:rsidTr="008B3D4C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11FB20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DBD1B1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а)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084FAF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Аутосомно-доминантные заболевания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5E5EB5B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82C26C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4EB6876B" w14:textId="77777777" w:rsidTr="008B3D4C">
        <w:trPr>
          <w:trHeight w:val="126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015FA3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BEB227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б)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13C55604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Аутосомно-рецессивные заболевания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8194BF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2D31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37038B9F" w14:textId="77777777" w:rsidTr="008B3D4C">
        <w:trPr>
          <w:trHeight w:val="294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4B75ECD0" w14:textId="77777777" w:rsidR="001C48D2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5.8</w:t>
            </w:r>
          </w:p>
          <w:p w14:paraId="060AB258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Х-сцепленное рецессивные и доминантные наследования 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689815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E9F4DB9" w14:textId="77777777" w:rsidR="009A20A9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07581DC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A20A9" w:rsidRPr="00393C13" w14:paraId="319C182D" w14:textId="77777777" w:rsidTr="008B3D4C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E101D2B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3BC7B8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69DA86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Доказательства роли наследственности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AF12A1C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E94F83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54294CE0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C584A0B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1D5DB6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A10786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Особенности болезней с наследственными предрасположением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BAA9BFD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2EF992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27CF86E2" w14:textId="77777777" w:rsidTr="008B3D4C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F770A83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DB14F7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C00540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Мышечная дистрофия Дюшенна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8962098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6D57D6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402C3D6A" w14:textId="77777777" w:rsidTr="008B3D4C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765348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65E06C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345F8553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Синдром Мартина-Белла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8A7ED1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300493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46255A63" w14:textId="77777777" w:rsidTr="008B3D4C">
        <w:trPr>
          <w:trHeight w:val="255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7C3CE651" w14:textId="77777777" w:rsidR="001C48D2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Тема 5.9 </w:t>
            </w:r>
          </w:p>
          <w:p w14:paraId="475CB753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Хромосомные болезни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F1B568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35C930D9" w14:textId="77777777" w:rsidR="009A20A9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263B50D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A20A9" w:rsidRPr="00393C13" w14:paraId="66D87818" w14:textId="77777777" w:rsidTr="008B3D4C">
        <w:trPr>
          <w:trHeight w:val="13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2095752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67969D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09FD39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Характеристика хромосомных болезней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4434AC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A57077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0C4C5165" w14:textId="77777777" w:rsidTr="008B3D4C">
        <w:trPr>
          <w:trHeight w:val="111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841C18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36835B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A3491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Аутосомные трисомии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99F77EA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832A9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0B74395C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6DB348E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7C1384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055FF4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Полисомии по половым хромосомам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23F0BE8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B87BDA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A20A9" w:rsidRPr="00393C13" w14:paraId="5E83F45E" w14:textId="77777777" w:rsidTr="008B3D4C">
        <w:trPr>
          <w:trHeight w:val="135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4C93CC4" w14:textId="77777777" w:rsidR="009A20A9" w:rsidRDefault="009A20A9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2CE37A" w14:textId="77777777" w:rsidR="009A20A9" w:rsidRPr="00393C13" w:rsidRDefault="009A20A9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F829B" w14:textId="77777777" w:rsidR="009A20A9" w:rsidRPr="00393C13" w:rsidRDefault="009A20A9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Синдромы частичных трисомии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3E2527E" w14:textId="77777777" w:rsidR="009A20A9" w:rsidRPr="00393C13" w:rsidRDefault="009A20A9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8391F9" w14:textId="77777777" w:rsidR="009A20A9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140416" w:rsidRPr="00393C13" w14:paraId="12CC556F" w14:textId="77777777" w:rsidTr="00140416">
        <w:trPr>
          <w:trHeight w:val="126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429E2E" w14:textId="77777777" w:rsidR="00140416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B10FF" w14:textId="77777777" w:rsidR="00140416" w:rsidRPr="00393C13" w:rsidRDefault="00140416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Самостоятельная работа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87C8A7" w14:textId="77777777" w:rsidR="00140416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429631F" w14:textId="77777777" w:rsidR="00140416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140416" w:rsidRPr="00393C13" w14:paraId="15EA6D72" w14:textId="77777777" w:rsidTr="008B3D4C">
        <w:trPr>
          <w:trHeight w:val="126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F64D81" w14:textId="77777777" w:rsidR="00140416" w:rsidRDefault="00140416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0820F5" w14:textId="77777777" w:rsidR="00140416" w:rsidRPr="00393C13" w:rsidRDefault="00140416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61E541B3" w14:textId="77777777" w:rsidR="00140416" w:rsidRPr="00393C13" w:rsidRDefault="00140416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Сравнительная таблица: «Наследственные заболевания»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16630B" w14:textId="77777777" w:rsidR="00140416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CE26FDD" w14:textId="77777777" w:rsidR="00140416" w:rsidRPr="00393C13" w:rsidRDefault="0014041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1E2AD1E9" w14:textId="77777777" w:rsidTr="008B3D4C">
        <w:trPr>
          <w:trHeight w:val="276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D756124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  <w:p w14:paraId="7B1C7ACA" w14:textId="77777777" w:rsidR="009D1CB2" w:rsidRDefault="009D1CB2" w:rsidP="00EC7E7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Тема 5.10 Лабораторные методы диагностики наследственных заболеваний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9F99FC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1BE3231A" w14:textId="77777777" w:rsidR="009D1CB2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3C66C04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0A3B20EA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C3A63E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CD871E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C567A3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Неинвазивные методы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E25949B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C2E796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21CAAE29" w14:textId="77777777" w:rsidTr="008B3D4C">
        <w:trPr>
          <w:trHeight w:val="24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6A6610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DA2F00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9CA42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393C13">
              <w:rPr>
                <w:lang w:eastAsia="ru-RU"/>
              </w:rPr>
              <w:t>нвазивные методы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BE13177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33582D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0A6AAAEC" w14:textId="77777777" w:rsidTr="008B3D4C">
        <w:trPr>
          <w:trHeight w:val="27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7881F60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28A6D4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4DDB7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Неонатальный скрининг наследственных болезней обмена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00AB95B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75A5E9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32B76B65" w14:textId="77777777" w:rsidTr="00EC7E7C">
        <w:trPr>
          <w:trHeight w:val="22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92BD9F4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5544A6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377A6E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Периконцепционная профилактика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760BDE7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622F24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5CF20C94" w14:textId="77777777" w:rsidTr="00EC7E7C">
        <w:trPr>
          <w:trHeight w:val="21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419FCA13" w14:textId="77777777" w:rsidR="001C48D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 5.11</w:t>
            </w:r>
          </w:p>
          <w:p w14:paraId="2A180036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Профилактика наследственной патологии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CCF221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5271C603" w14:textId="77777777" w:rsidR="009D1CB2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1C63BD3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05EB15D3" w14:textId="77777777" w:rsidTr="008B3D4C">
        <w:trPr>
          <w:trHeight w:val="33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CD97E94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D9D46C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71937" w14:textId="77777777" w:rsidR="009D1CB2" w:rsidRPr="00393C13" w:rsidRDefault="009D1CB2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Виды профилактики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C4F0EA0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FF0DA14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417E53AC" w14:textId="77777777" w:rsidTr="008B3D4C">
        <w:trPr>
          <w:trHeight w:val="21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B0EA23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131A2D" w14:textId="77777777" w:rsidR="009D1CB2" w:rsidRDefault="009D1CB2" w:rsidP="00A1086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33E02BE8" w14:textId="77777777" w:rsidR="009D1CB2" w:rsidRPr="00393C13" w:rsidRDefault="009D1CB2" w:rsidP="00393C13">
            <w:pPr>
              <w:rPr>
                <w:lang w:eastAsia="ru-RU"/>
              </w:rPr>
            </w:pPr>
            <w:r w:rsidRPr="00393C13">
              <w:rPr>
                <w:lang w:eastAsia="ru-RU"/>
              </w:rPr>
              <w:t>Значение профилактика наследственных заболеваний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012AFD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FF3B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6D5D01CA" w14:textId="77777777" w:rsidTr="008B3D4C">
        <w:trPr>
          <w:trHeight w:val="213"/>
        </w:trPr>
        <w:tc>
          <w:tcPr>
            <w:tcW w:w="326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265CD423" w14:textId="77777777" w:rsidR="001C48D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5.12</w:t>
            </w:r>
          </w:p>
          <w:p w14:paraId="524316B5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Медико-генетическое консультирование 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CB0F58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73188AE4" w14:textId="77777777" w:rsidR="009D1CB2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F954AA3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2658A84A" w14:textId="77777777" w:rsidTr="008B3D4C">
        <w:trPr>
          <w:trHeight w:val="18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41A9387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9A604F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D8E5D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Медико-генетическое консультирование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8FB738F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8CEC78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07075B33" w14:textId="77777777" w:rsidTr="008B3D4C">
        <w:trPr>
          <w:trHeight w:val="15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23CD98E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72D8AD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EF589D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Показания для  медико-генетического консультирования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4274ADD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6FD33B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37CACD1B" w14:textId="77777777" w:rsidTr="008B3D4C">
        <w:trPr>
          <w:trHeight w:val="96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042620F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B8AB92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9ADCE0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Генное зондирование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018593E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24472A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18BA4CDB" w14:textId="77777777" w:rsidTr="008B3D4C">
        <w:trPr>
          <w:trHeight w:val="165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2B5D25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A15A90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51C258D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Полимеразная цепная реакция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D9409B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3E7E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9D1CB2" w:rsidRPr="00393C13" w14:paraId="6B9B3351" w14:textId="77777777" w:rsidTr="008B3D4C">
        <w:trPr>
          <w:trHeight w:val="30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E23224F" w14:textId="77777777" w:rsidR="009D1CB2" w:rsidRDefault="009D1CB2" w:rsidP="00EC7E7C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5.13</w:t>
            </w:r>
            <w:r w:rsidR="00EC7E7C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Правовые и этические вопросы медицинской генетики</w:t>
            </w:r>
          </w:p>
        </w:tc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E805BE" w14:textId="77777777" w:rsidR="009D1CB2" w:rsidRPr="00393C13" w:rsidRDefault="009D1CB2" w:rsidP="00393C13">
            <w:pPr>
              <w:suppressAutoHyphens w:val="0"/>
              <w:rPr>
                <w:lang w:eastAsia="ru-RU"/>
              </w:rPr>
            </w:pPr>
            <w:r w:rsidRPr="00393C13">
              <w:rPr>
                <w:lang w:eastAsia="ru-RU"/>
              </w:rPr>
              <w:t>Содержание учебного материала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34312A15" w14:textId="77777777" w:rsidR="009D1CB2" w:rsidRPr="00393C13" w:rsidRDefault="001C48D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D283C39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  <w:tr w:rsidR="009D1CB2" w:rsidRPr="00393C13" w14:paraId="5EC92300" w14:textId="77777777" w:rsidTr="00F93B2B">
        <w:trPr>
          <w:trHeight w:val="510"/>
        </w:trPr>
        <w:tc>
          <w:tcPr>
            <w:tcW w:w="326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C0C97BF" w14:textId="77777777" w:rsidR="009D1CB2" w:rsidRDefault="009D1CB2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2654D3" w14:textId="77777777" w:rsidR="009D1CB2" w:rsidRPr="00393C13" w:rsidRDefault="009D1CB2" w:rsidP="00A1086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9105B5" w14:textId="77777777" w:rsidR="009D1CB2" w:rsidRPr="009D1CB2" w:rsidRDefault="009D1CB2" w:rsidP="00393C13">
            <w:pPr>
              <w:suppressAutoHyphens w:val="0"/>
              <w:rPr>
                <w:lang w:eastAsia="ru-RU"/>
              </w:rPr>
            </w:pPr>
            <w:r w:rsidRPr="009D1CB2">
              <w:rPr>
                <w:lang w:eastAsia="ru-RU"/>
              </w:rPr>
              <w:t>Правовые и этические вопросы медицинской генетики</w:t>
            </w:r>
          </w:p>
        </w:tc>
        <w:tc>
          <w:tcPr>
            <w:tcW w:w="155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594CF8A" w14:textId="77777777" w:rsidR="009D1CB2" w:rsidRPr="00393C13" w:rsidRDefault="009D1CB2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EAB25A" w14:textId="77777777" w:rsidR="009D1CB2" w:rsidRPr="00393C13" w:rsidRDefault="00416DC6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F93B2B" w:rsidRPr="00393C13" w14:paraId="22BFEFA9" w14:textId="77777777" w:rsidTr="008B3D4C">
        <w:trPr>
          <w:trHeight w:val="510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509E06" w14:textId="77777777" w:rsidR="00F93B2B" w:rsidRDefault="00F93B2B" w:rsidP="00A10860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CB4304" w14:textId="77777777" w:rsidR="00F93B2B" w:rsidRDefault="00F93B2B" w:rsidP="00A1086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0D6CD70" w14:textId="77777777" w:rsidR="00F93B2B" w:rsidRPr="00F93B2B" w:rsidRDefault="00F93B2B" w:rsidP="00393C13">
            <w:pPr>
              <w:suppressAutoHyphens w:val="0"/>
              <w:rPr>
                <w:b/>
                <w:lang w:eastAsia="ru-RU"/>
              </w:rPr>
            </w:pPr>
            <w:r w:rsidRPr="00F93B2B">
              <w:rPr>
                <w:b/>
                <w:lang w:eastAsia="ru-RU"/>
              </w:rPr>
              <w:t>ВСЕГО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942B7C" w14:textId="77777777" w:rsidR="00F93B2B" w:rsidRPr="00F93B2B" w:rsidRDefault="00F93B2B" w:rsidP="008B3D4C">
            <w:pPr>
              <w:suppressAutoHyphens w:val="0"/>
              <w:snapToGrid w:val="0"/>
              <w:jc w:val="center"/>
              <w:rPr>
                <w:b/>
                <w:lang w:eastAsia="ru-RU"/>
              </w:rPr>
            </w:pPr>
            <w:r w:rsidRPr="00F93B2B">
              <w:rPr>
                <w:b/>
                <w:lang w:eastAsia="ru-RU"/>
              </w:rPr>
              <w:t>90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202A" w14:textId="77777777" w:rsidR="00F93B2B" w:rsidRDefault="00F93B2B" w:rsidP="008B3D4C">
            <w:pPr>
              <w:suppressAutoHyphens w:val="0"/>
              <w:snapToGrid w:val="0"/>
              <w:jc w:val="center"/>
              <w:rPr>
                <w:lang w:eastAsia="ru-RU"/>
              </w:rPr>
            </w:pPr>
          </w:p>
        </w:tc>
      </w:tr>
    </w:tbl>
    <w:p w14:paraId="3859D85F" w14:textId="77777777" w:rsidR="00126859" w:rsidRPr="00EC7E7C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</w:rPr>
        <w:tab/>
      </w:r>
    </w:p>
    <w:p w14:paraId="69CE9445" w14:textId="77777777" w:rsidR="00126859" w:rsidRDefault="00126859" w:rsidP="00126859">
      <w:pPr>
        <w:suppressAutoHyphens w:val="0"/>
        <w:sectPr w:rsidR="00126859">
          <w:footnotePr>
            <w:pos w:val="beneathText"/>
          </w:footnotePr>
          <w:pgSz w:w="16837" w:h="11905" w:orient="landscape"/>
          <w:pgMar w:top="1078" w:right="1134" w:bottom="851" w:left="1134" w:header="720" w:footer="709" w:gutter="0"/>
          <w:cols w:space="720"/>
        </w:sectPr>
      </w:pPr>
    </w:p>
    <w:p w14:paraId="351AFA27" w14:textId="642E44C9" w:rsidR="00126859" w:rsidRPr="002B623D" w:rsidRDefault="00784069" w:rsidP="00126859">
      <w:pPr>
        <w:pStyle w:val="1"/>
        <w:keepLines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0"/>
        <w:ind w:left="0" w:firstLine="0"/>
        <w:rPr>
          <w:rFonts w:ascii="Times New Roman" w:hAnsi="Times New Roman" w:cs="Times New Roman"/>
          <w:caps/>
          <w:color w:val="000000" w:themeColor="text1"/>
        </w:rPr>
      </w:pPr>
      <w:r>
        <w:rPr>
          <w:rFonts w:ascii="Times New Roman" w:hAnsi="Times New Roman" w:cs="Times New Roman"/>
          <w:caps/>
          <w:color w:val="000000" w:themeColor="text1"/>
        </w:rPr>
        <w:lastRenderedPageBreak/>
        <w:t>3. условия реализации учебной</w:t>
      </w:r>
      <w:r w:rsidR="00126859" w:rsidRPr="002B623D">
        <w:rPr>
          <w:rFonts w:ascii="Times New Roman" w:hAnsi="Times New Roman" w:cs="Times New Roman"/>
          <w:caps/>
          <w:color w:val="000000" w:themeColor="text1"/>
        </w:rPr>
        <w:t xml:space="preserve"> дисциплины</w:t>
      </w:r>
    </w:p>
    <w:p w14:paraId="66FB70E6" w14:textId="77777777" w:rsidR="00126859" w:rsidRDefault="00126859" w:rsidP="00126859">
      <w:pPr>
        <w:rPr>
          <w:sz w:val="16"/>
          <w:szCs w:val="16"/>
        </w:rPr>
      </w:pPr>
    </w:p>
    <w:p w14:paraId="57271360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11F3254" w14:textId="6D7D6F72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кабинета.</w:t>
      </w:r>
    </w:p>
    <w:p w14:paraId="7CD15B3C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 учебного кабинета: </w:t>
      </w:r>
    </w:p>
    <w:p w14:paraId="06A5FDB8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1. Шкаф для хранения учебно-наглядных пособий, приборов, микропрепаратов.</w:t>
      </w:r>
    </w:p>
    <w:p w14:paraId="29032522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2. Шкаф для книг и микроскопов.</w:t>
      </w:r>
    </w:p>
    <w:p w14:paraId="78B4400C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3. Классная доска.</w:t>
      </w:r>
    </w:p>
    <w:p w14:paraId="3609FD21" w14:textId="77777777" w:rsidR="00126859" w:rsidRDefault="00126859" w:rsidP="00126859">
      <w:pPr>
        <w:tabs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4. Стол для преподавателя.</w:t>
      </w:r>
    </w:p>
    <w:p w14:paraId="38409CB4" w14:textId="77777777" w:rsidR="00126859" w:rsidRDefault="00126859" w:rsidP="00126859">
      <w:pPr>
        <w:rPr>
          <w:sz w:val="28"/>
          <w:szCs w:val="28"/>
        </w:rPr>
      </w:pPr>
      <w:r>
        <w:rPr>
          <w:sz w:val="28"/>
          <w:szCs w:val="28"/>
        </w:rPr>
        <w:t>5. Стул для преподавателя.</w:t>
      </w:r>
    </w:p>
    <w:p w14:paraId="21C86455" w14:textId="77777777" w:rsidR="00126859" w:rsidRDefault="00126859" w:rsidP="00126859">
      <w:pPr>
        <w:rPr>
          <w:sz w:val="28"/>
          <w:szCs w:val="28"/>
        </w:rPr>
      </w:pPr>
      <w:r>
        <w:rPr>
          <w:sz w:val="28"/>
          <w:szCs w:val="28"/>
        </w:rPr>
        <w:t>6. Столы ученические.</w:t>
      </w:r>
    </w:p>
    <w:p w14:paraId="1FBDDA89" w14:textId="77777777" w:rsidR="00126859" w:rsidRDefault="00126859" w:rsidP="00126859">
      <w:pPr>
        <w:rPr>
          <w:sz w:val="28"/>
          <w:szCs w:val="28"/>
        </w:rPr>
      </w:pPr>
      <w:r>
        <w:rPr>
          <w:sz w:val="28"/>
          <w:szCs w:val="28"/>
        </w:rPr>
        <w:t>7. Стулья ученические.</w:t>
      </w:r>
    </w:p>
    <w:p w14:paraId="241A56F6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Технические средства обучения: </w:t>
      </w:r>
    </w:p>
    <w:p w14:paraId="2186E566" w14:textId="77777777" w:rsidR="00126859" w:rsidRDefault="00126859" w:rsidP="00126859">
      <w:pPr>
        <w:numPr>
          <w:ilvl w:val="0"/>
          <w:numId w:val="3"/>
        </w:num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Компьютер.</w:t>
      </w:r>
    </w:p>
    <w:p w14:paraId="4F1B3F37" w14:textId="77777777" w:rsidR="00126859" w:rsidRDefault="00126859" w:rsidP="00126859">
      <w:pPr>
        <w:numPr>
          <w:ilvl w:val="0"/>
          <w:numId w:val="3"/>
        </w:num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Мультимедийная установка.</w:t>
      </w:r>
    </w:p>
    <w:p w14:paraId="6354ED8E" w14:textId="77777777" w:rsidR="00126859" w:rsidRDefault="00126859" w:rsidP="00126859">
      <w:pPr>
        <w:numPr>
          <w:ilvl w:val="0"/>
          <w:numId w:val="3"/>
        </w:num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Микроскопы.</w:t>
      </w:r>
    </w:p>
    <w:p w14:paraId="761CBDCF" w14:textId="77777777" w:rsidR="00126859" w:rsidRDefault="00126859" w:rsidP="0012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Учебно-наглядные пособия:</w:t>
      </w:r>
    </w:p>
    <w:p w14:paraId="47AAA9D5" w14:textId="77777777" w:rsidR="00126859" w:rsidRDefault="00126859" w:rsidP="00126859">
      <w:pPr>
        <w:numPr>
          <w:ilvl w:val="0"/>
          <w:numId w:val="4"/>
        </w:numPr>
        <w:tabs>
          <w:tab w:val="left" w:pos="284"/>
        </w:tabs>
        <w:spacing w:line="240" w:lineRule="atLeas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Таблицы (плакаты):</w:t>
      </w:r>
    </w:p>
    <w:p w14:paraId="79421F20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«Строение клетки»</w:t>
      </w:r>
    </w:p>
    <w:p w14:paraId="78B10B27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«Хромосомы»</w:t>
      </w:r>
    </w:p>
    <w:p w14:paraId="3B05D32D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«Нуклеиновые кислоты»</w:t>
      </w:r>
    </w:p>
    <w:p w14:paraId="69833080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«Репликация ДНК»</w:t>
      </w:r>
    </w:p>
    <w:p w14:paraId="68E87F74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«Биосинтез белка»</w:t>
      </w:r>
    </w:p>
    <w:p w14:paraId="3A6E86FE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«Митоз»</w:t>
      </w:r>
    </w:p>
    <w:p w14:paraId="3D3D8FCC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«Мейоз»</w:t>
      </w:r>
    </w:p>
    <w:p w14:paraId="7DC2508F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«Половые клетки»</w:t>
      </w:r>
    </w:p>
    <w:p w14:paraId="22997AC8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«Кариотип человека»</w:t>
      </w:r>
    </w:p>
    <w:p w14:paraId="750815CE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«Закономерности наследования признаков»</w:t>
      </w:r>
    </w:p>
    <w:p w14:paraId="52398728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«Виды взаимодействия между генами»</w:t>
      </w:r>
    </w:p>
    <w:p w14:paraId="0402E52C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«Хромосомные абберации»</w:t>
      </w:r>
    </w:p>
    <w:p w14:paraId="7E1E8214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«Схемы родословных»</w:t>
      </w:r>
    </w:p>
    <w:p w14:paraId="737122D6" w14:textId="77777777" w:rsidR="00126859" w:rsidRDefault="00126859" w:rsidP="00126859">
      <w:pPr>
        <w:numPr>
          <w:ilvl w:val="0"/>
          <w:numId w:val="5"/>
        </w:numPr>
        <w:tabs>
          <w:tab w:val="left" w:pos="1288"/>
        </w:tabs>
        <w:spacing w:line="240" w:lineRule="atLeast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«Символы для составления родословных»</w:t>
      </w:r>
    </w:p>
    <w:p w14:paraId="56526965" w14:textId="77777777" w:rsidR="00126859" w:rsidRDefault="00126859" w:rsidP="00126859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tLeas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Микропрепараты:</w:t>
      </w:r>
    </w:p>
    <w:p w14:paraId="32A2390F" w14:textId="77777777" w:rsidR="00126859" w:rsidRDefault="00126859" w:rsidP="00126859">
      <w:pPr>
        <w:numPr>
          <w:ilvl w:val="0"/>
          <w:numId w:val="6"/>
        </w:numPr>
        <w:tabs>
          <w:tab w:val="left" w:pos="1418"/>
        </w:tabs>
        <w:spacing w:line="240" w:lineRule="atLeast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Органоиды и включения</w:t>
      </w:r>
    </w:p>
    <w:p w14:paraId="1473C779" w14:textId="77777777" w:rsidR="00126859" w:rsidRDefault="00126859" w:rsidP="00126859">
      <w:pPr>
        <w:numPr>
          <w:ilvl w:val="0"/>
          <w:numId w:val="6"/>
        </w:numPr>
        <w:tabs>
          <w:tab w:val="left" w:pos="1418"/>
        </w:tabs>
        <w:spacing w:line="240" w:lineRule="atLeast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Митоз в растительной и животной клетке</w:t>
      </w:r>
    </w:p>
    <w:p w14:paraId="38B82A53" w14:textId="77777777" w:rsidR="00126859" w:rsidRDefault="00126859" w:rsidP="00126859">
      <w:pPr>
        <w:numPr>
          <w:ilvl w:val="0"/>
          <w:numId w:val="6"/>
        </w:numPr>
        <w:tabs>
          <w:tab w:val="left" w:pos="1418"/>
        </w:tabs>
        <w:spacing w:line="240" w:lineRule="atLeast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Половые клетки: яйцеклетки, сперматозоиды.</w:t>
      </w:r>
    </w:p>
    <w:p w14:paraId="0C3C82EE" w14:textId="2C14AF17" w:rsidR="00126859" w:rsidRDefault="00126859" w:rsidP="00126859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tLeas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Портреты выдающихся ученых-биологов и основоположников генетики.</w:t>
      </w:r>
    </w:p>
    <w:p w14:paraId="308DC07A" w14:textId="491DC7DC" w:rsidR="001B60F7" w:rsidRDefault="001B60F7" w:rsidP="001B60F7">
      <w:pPr>
        <w:pStyle w:val="a5"/>
        <w:tabs>
          <w:tab w:val="left" w:pos="284"/>
        </w:tabs>
        <w:spacing w:after="0" w:line="240" w:lineRule="atLeast"/>
        <w:jc w:val="both"/>
        <w:rPr>
          <w:sz w:val="28"/>
          <w:szCs w:val="28"/>
        </w:rPr>
      </w:pPr>
    </w:p>
    <w:p w14:paraId="16891DF6" w14:textId="254F3472" w:rsidR="001B60F7" w:rsidRDefault="001B60F7" w:rsidP="001B60F7">
      <w:pPr>
        <w:pStyle w:val="a5"/>
        <w:tabs>
          <w:tab w:val="left" w:pos="284"/>
        </w:tabs>
        <w:spacing w:after="0" w:line="240" w:lineRule="atLeast"/>
        <w:jc w:val="both"/>
        <w:rPr>
          <w:sz w:val="28"/>
          <w:szCs w:val="28"/>
        </w:rPr>
      </w:pPr>
    </w:p>
    <w:p w14:paraId="6A9BB73A" w14:textId="77777777" w:rsidR="001B60F7" w:rsidRDefault="001B60F7" w:rsidP="001B60F7">
      <w:pPr>
        <w:pStyle w:val="a5"/>
        <w:tabs>
          <w:tab w:val="left" w:pos="284"/>
        </w:tabs>
        <w:spacing w:after="0" w:line="240" w:lineRule="atLeast"/>
        <w:jc w:val="both"/>
        <w:rPr>
          <w:sz w:val="28"/>
          <w:szCs w:val="28"/>
        </w:rPr>
      </w:pPr>
    </w:p>
    <w:p w14:paraId="1C027F07" w14:textId="08FFAAC5" w:rsidR="00126859" w:rsidRPr="001B60F7" w:rsidRDefault="00126859" w:rsidP="001B60F7">
      <w:pPr>
        <w:pStyle w:val="1"/>
        <w:keepLines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0"/>
        <w:ind w:left="0" w:firstLine="0"/>
        <w:jc w:val="both"/>
      </w:pPr>
      <w:r w:rsidRPr="001B60F7">
        <w:rPr>
          <w:rFonts w:ascii="Times New Roman" w:hAnsi="Times New Roman" w:cs="Times New Roman"/>
          <w:color w:val="000000" w:themeColor="text1"/>
        </w:rPr>
        <w:lastRenderedPageBreak/>
        <w:t>3.2. Информационное обеспечение обучения.</w:t>
      </w:r>
      <w:r w:rsidR="001B60F7" w:rsidRPr="001B60F7">
        <w:rPr>
          <w:rFonts w:ascii="Times New Roman" w:hAnsi="Times New Roman" w:cs="Times New Roman"/>
          <w:color w:val="000000" w:themeColor="text1"/>
        </w:rPr>
        <w:t xml:space="preserve"> </w:t>
      </w:r>
      <w:r w:rsidRPr="001B60F7">
        <w:rPr>
          <w:color w:val="auto"/>
        </w:rPr>
        <w:t>Перечень рекомендуемых учебных изданий, Интернет-ресурсов, дополнительной литературы.</w:t>
      </w:r>
    </w:p>
    <w:p w14:paraId="14895759" w14:textId="77777777" w:rsidR="00126859" w:rsidRDefault="00126859" w:rsidP="001B60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14:paraId="73E8AB40" w14:textId="77777777" w:rsidR="002B623D" w:rsidRPr="00211C94" w:rsidRDefault="002B623D" w:rsidP="001B60F7">
      <w:pPr>
        <w:pStyle w:val="32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211C94">
        <w:rPr>
          <w:sz w:val="28"/>
          <w:szCs w:val="28"/>
        </w:rPr>
        <w:t>1. Медицинская генетика./</w:t>
      </w:r>
      <w:r w:rsidR="00EC6ACC">
        <w:rPr>
          <w:sz w:val="28"/>
          <w:szCs w:val="28"/>
        </w:rPr>
        <w:t>/ Под ред. Бочкова Н.П.-М.: 20</w:t>
      </w:r>
      <w:r w:rsidR="00F93B2B">
        <w:rPr>
          <w:sz w:val="28"/>
          <w:szCs w:val="28"/>
        </w:rPr>
        <w:t>20</w:t>
      </w:r>
      <w:r w:rsidRPr="00211C94">
        <w:rPr>
          <w:sz w:val="28"/>
          <w:szCs w:val="28"/>
        </w:rPr>
        <w:t xml:space="preserve"> г.</w:t>
      </w:r>
    </w:p>
    <w:p w14:paraId="26435900" w14:textId="77777777" w:rsidR="002B623D" w:rsidRPr="00EC6ACC" w:rsidRDefault="002B623D" w:rsidP="001B60F7">
      <w:pPr>
        <w:pStyle w:val="32"/>
        <w:numPr>
          <w:ilvl w:val="0"/>
          <w:numId w:val="1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EC6ACC">
        <w:rPr>
          <w:b/>
          <w:color w:val="000000"/>
          <w:sz w:val="28"/>
          <w:szCs w:val="28"/>
        </w:rPr>
        <w:t>Дополнительные источники:</w:t>
      </w:r>
    </w:p>
    <w:p w14:paraId="00BA1D16" w14:textId="77777777" w:rsidR="002B623D" w:rsidRDefault="002B623D" w:rsidP="001B60F7">
      <w:pPr>
        <w:pStyle w:val="32"/>
        <w:numPr>
          <w:ilvl w:val="0"/>
          <w:numId w:val="1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1. Мед.</w:t>
      </w:r>
      <w:r w:rsidRPr="00211C94">
        <w:rPr>
          <w:sz w:val="28"/>
          <w:szCs w:val="28"/>
        </w:rPr>
        <w:t xml:space="preserve"> генетика. Гайнутдинов И.</w:t>
      </w:r>
      <w:r w:rsidR="00EC6ACC">
        <w:rPr>
          <w:sz w:val="28"/>
          <w:szCs w:val="28"/>
        </w:rPr>
        <w:t>К., Юровская Э.Д. учебник – 20</w:t>
      </w:r>
      <w:r w:rsidR="00EC6ACC" w:rsidRPr="00EC6ACC">
        <w:rPr>
          <w:sz w:val="28"/>
          <w:szCs w:val="28"/>
        </w:rPr>
        <w:t>1</w:t>
      </w:r>
      <w:r w:rsidR="00F93B2B">
        <w:rPr>
          <w:sz w:val="28"/>
          <w:szCs w:val="28"/>
        </w:rPr>
        <w:t>8</w:t>
      </w:r>
      <w:r w:rsidRPr="00211C94">
        <w:rPr>
          <w:sz w:val="28"/>
          <w:szCs w:val="28"/>
        </w:rPr>
        <w:t xml:space="preserve"> г. </w:t>
      </w:r>
    </w:p>
    <w:p w14:paraId="7EFA7E6D" w14:textId="77777777" w:rsidR="002B623D" w:rsidRPr="002B623D" w:rsidRDefault="002B623D" w:rsidP="001B60F7">
      <w:pPr>
        <w:pStyle w:val="ae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B623D">
        <w:rPr>
          <w:b/>
          <w:bCs/>
          <w:sz w:val="28"/>
          <w:szCs w:val="28"/>
        </w:rPr>
        <w:t>Интернет-ресурс:</w:t>
      </w:r>
    </w:p>
    <w:p w14:paraId="6AD10698" w14:textId="77777777" w:rsidR="002B623D" w:rsidRPr="002B623D" w:rsidRDefault="002B623D" w:rsidP="001B60F7">
      <w:pPr>
        <w:pStyle w:val="ae"/>
        <w:numPr>
          <w:ilvl w:val="0"/>
          <w:numId w:val="1"/>
        </w:numPr>
        <w:rPr>
          <w:sz w:val="28"/>
          <w:szCs w:val="28"/>
        </w:rPr>
      </w:pPr>
      <w:r w:rsidRPr="002B623D">
        <w:rPr>
          <w:sz w:val="28"/>
          <w:szCs w:val="28"/>
        </w:rPr>
        <w:t>www.msu-genetics.ru</w:t>
      </w:r>
    </w:p>
    <w:p w14:paraId="6FF6E948" w14:textId="77777777" w:rsidR="00126859" w:rsidRDefault="00126859" w:rsidP="00126859">
      <w:pPr>
        <w:pStyle w:val="1"/>
        <w:keepLines w:val="0"/>
        <w:numPr>
          <w:ilvl w:val="0"/>
          <w:numId w:val="1"/>
        </w:numPr>
        <w:tabs>
          <w:tab w:val="left" w:pos="284"/>
        </w:tabs>
        <w:autoSpaceDE w:val="0"/>
        <w:spacing w:before="0"/>
        <w:ind w:left="284" w:firstLine="0"/>
        <w:jc w:val="both"/>
        <w:rPr>
          <w:sz w:val="24"/>
          <w:szCs w:val="24"/>
        </w:rPr>
      </w:pPr>
    </w:p>
    <w:p w14:paraId="6E6056EE" w14:textId="77777777" w:rsidR="00126859" w:rsidRDefault="00126859" w:rsidP="00126859"/>
    <w:p w14:paraId="179BD946" w14:textId="77777777" w:rsidR="00126859" w:rsidRPr="002B623D" w:rsidRDefault="00126859" w:rsidP="002B623D">
      <w:pPr>
        <w:pStyle w:val="1"/>
        <w:keepLines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0"/>
        <w:ind w:left="0" w:firstLine="0"/>
        <w:jc w:val="center"/>
        <w:rPr>
          <w:rFonts w:ascii="Times New Roman" w:hAnsi="Times New Roman" w:cs="Times New Roman"/>
          <w:caps/>
          <w:color w:val="000000" w:themeColor="text1"/>
        </w:rPr>
      </w:pPr>
      <w:r w:rsidRPr="002B623D">
        <w:rPr>
          <w:rFonts w:ascii="Times New Roman" w:hAnsi="Times New Roman" w:cs="Times New Roman"/>
          <w:caps/>
          <w:color w:val="000000" w:themeColor="text1"/>
        </w:rPr>
        <w:t>4. Контроль и оценка результатов освоения Дисциплины</w:t>
      </w:r>
    </w:p>
    <w:p w14:paraId="50EB059B" w14:textId="77777777" w:rsidR="00126859" w:rsidRPr="00784069" w:rsidRDefault="00126859" w:rsidP="00784069">
      <w:pPr>
        <w:pStyle w:val="1"/>
        <w:keepLines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0"/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2B623D">
        <w:rPr>
          <w:rFonts w:ascii="Times New Roman" w:hAnsi="Times New Roman" w:cs="Times New Roman"/>
          <w:b w:val="0"/>
          <w:color w:val="000000" w:themeColor="text1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08"/>
        <w:gridCol w:w="4870"/>
      </w:tblGrid>
      <w:tr w:rsidR="00126859" w:rsidRPr="001B60F7" w14:paraId="16111BA2" w14:textId="77777777" w:rsidTr="0012685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42E778" w14:textId="77777777" w:rsidR="00126859" w:rsidRPr="001B60F7" w:rsidRDefault="00126859" w:rsidP="001B60F7">
            <w:pPr>
              <w:snapToGrid w:val="0"/>
              <w:jc w:val="center"/>
              <w:rPr>
                <w:b/>
                <w:bCs/>
              </w:rPr>
            </w:pPr>
            <w:r w:rsidRPr="001B60F7">
              <w:rPr>
                <w:b/>
                <w:bCs/>
              </w:rPr>
              <w:t>Результаты обучения</w:t>
            </w:r>
          </w:p>
          <w:p w14:paraId="18B6D078" w14:textId="77777777" w:rsidR="00126859" w:rsidRPr="001B60F7" w:rsidRDefault="00126859" w:rsidP="001B60F7">
            <w:pPr>
              <w:jc w:val="center"/>
              <w:rPr>
                <w:b/>
                <w:bCs/>
              </w:rPr>
            </w:pPr>
            <w:r w:rsidRPr="001B60F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85852" w14:textId="77777777" w:rsidR="00126859" w:rsidRPr="001B60F7" w:rsidRDefault="00126859" w:rsidP="001B60F7">
            <w:pPr>
              <w:snapToGrid w:val="0"/>
              <w:jc w:val="center"/>
              <w:rPr>
                <w:b/>
              </w:rPr>
            </w:pPr>
            <w:r w:rsidRPr="001B60F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26859" w:rsidRPr="001B60F7" w14:paraId="2E65FC55" w14:textId="77777777" w:rsidTr="0012685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DC129" w14:textId="77777777" w:rsidR="00126859" w:rsidRPr="001B60F7" w:rsidRDefault="00126859" w:rsidP="001B60F7">
            <w:pPr>
              <w:pStyle w:val="a5"/>
              <w:snapToGrid w:val="0"/>
              <w:spacing w:after="0"/>
              <w:jc w:val="both"/>
              <w:rPr>
                <w:b/>
              </w:rPr>
            </w:pPr>
          </w:p>
          <w:p w14:paraId="0CC81B4A" w14:textId="77777777" w:rsidR="00126859" w:rsidRPr="001B60F7" w:rsidRDefault="00126859" w:rsidP="001B60F7">
            <w:pPr>
              <w:pStyle w:val="a5"/>
              <w:spacing w:after="0"/>
              <w:ind w:left="180"/>
              <w:jc w:val="both"/>
              <w:rPr>
                <w:b/>
              </w:rPr>
            </w:pPr>
            <w:r w:rsidRPr="001B60F7">
              <w:rPr>
                <w:b/>
              </w:rPr>
              <w:t>Освоенные умения:</w:t>
            </w:r>
          </w:p>
          <w:p w14:paraId="73CB8DBE" w14:textId="77777777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ориентироваться в современной информации по генетике при изучении аннотаций лекарственных препаратов;</w:t>
            </w:r>
          </w:p>
          <w:p w14:paraId="6309A423" w14:textId="77777777" w:rsidR="00126859" w:rsidRPr="001B60F7" w:rsidRDefault="00126859" w:rsidP="001B60F7">
            <w:pPr>
              <w:numPr>
                <w:ilvl w:val="0"/>
                <w:numId w:val="8"/>
              </w:numPr>
              <w:tabs>
                <w:tab w:val="left" w:pos="1440"/>
              </w:tabs>
              <w:ind w:left="720" w:hanging="360"/>
              <w:jc w:val="both"/>
            </w:pPr>
            <w:r w:rsidRPr="001B60F7">
              <w:t>решать ситуационные задачи, применяя теоретические знания;</w:t>
            </w:r>
          </w:p>
          <w:p w14:paraId="03EAC522" w14:textId="77777777" w:rsidR="00126859" w:rsidRPr="001B60F7" w:rsidRDefault="00126859" w:rsidP="001B60F7">
            <w:pPr>
              <w:numPr>
                <w:ilvl w:val="0"/>
                <w:numId w:val="8"/>
              </w:numPr>
              <w:tabs>
                <w:tab w:val="left" w:pos="1440"/>
              </w:tabs>
              <w:ind w:left="720" w:hanging="360"/>
              <w:jc w:val="both"/>
            </w:pPr>
            <w:r w:rsidRPr="001B60F7">
              <w:t>пропагандировать здоровый образ жизни как один из факторов, исключающий наследственную патологию.</w:t>
            </w:r>
          </w:p>
          <w:p w14:paraId="60996AD6" w14:textId="77777777" w:rsidR="00126859" w:rsidRPr="001B60F7" w:rsidRDefault="00126859" w:rsidP="001B60F7">
            <w:pPr>
              <w:ind w:left="360"/>
              <w:jc w:val="both"/>
              <w:rPr>
                <w:b/>
              </w:rPr>
            </w:pPr>
          </w:p>
          <w:p w14:paraId="78A48A80" w14:textId="77777777" w:rsidR="00126859" w:rsidRPr="001B60F7" w:rsidRDefault="00126859" w:rsidP="001B60F7">
            <w:pPr>
              <w:ind w:left="180"/>
              <w:jc w:val="both"/>
              <w:rPr>
                <w:b/>
              </w:rPr>
            </w:pPr>
            <w:r w:rsidRPr="001B60F7">
              <w:rPr>
                <w:b/>
              </w:rPr>
              <w:t>Освоенные знания:</w:t>
            </w:r>
          </w:p>
          <w:p w14:paraId="5B624CE1" w14:textId="77777777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биохимические и цитологические основы наследственности;</w:t>
            </w:r>
          </w:p>
          <w:p w14:paraId="652C41A8" w14:textId="77777777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закономерности наследования признаков, виды взаимодействия генов;</w:t>
            </w:r>
          </w:p>
          <w:p w14:paraId="6DDFB5C7" w14:textId="77777777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методы изучения наследственности и изменчивости человека в норме и патологии;</w:t>
            </w:r>
          </w:p>
          <w:p w14:paraId="3A4D74C6" w14:textId="77777777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основные виды изменчивости, виды мутаций у человека, факторы мутагенеза;</w:t>
            </w:r>
          </w:p>
          <w:p w14:paraId="4885B5E8" w14:textId="77777777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основные группы наследственных заболеваний, причины и механизмы возникновения;</w:t>
            </w:r>
          </w:p>
          <w:p w14:paraId="6D15354B" w14:textId="5F5124F9" w:rsidR="00126859" w:rsidRPr="001B60F7" w:rsidRDefault="00126859" w:rsidP="001B60F7">
            <w:pPr>
              <w:pStyle w:val="a5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ind w:left="720" w:hanging="360"/>
              <w:jc w:val="both"/>
            </w:pPr>
            <w:r w:rsidRPr="001B60F7">
              <w:t>цели, задачи, методы и показания к медико – генетическому консультированию.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754E" w14:textId="77777777" w:rsidR="00126859" w:rsidRPr="001B60F7" w:rsidRDefault="00126859" w:rsidP="001B60F7">
            <w:pPr>
              <w:snapToGrid w:val="0"/>
              <w:jc w:val="both"/>
              <w:rPr>
                <w:b/>
              </w:rPr>
            </w:pPr>
          </w:p>
          <w:p w14:paraId="6363234D" w14:textId="77777777" w:rsidR="00126859" w:rsidRPr="001B60F7" w:rsidRDefault="00126859" w:rsidP="001B60F7">
            <w:pPr>
              <w:jc w:val="both"/>
            </w:pPr>
            <w:r w:rsidRPr="001B60F7">
              <w:rPr>
                <w:b/>
              </w:rPr>
              <w:t xml:space="preserve">Текущий контроль </w:t>
            </w:r>
            <w:r w:rsidRPr="001B60F7">
              <w:t>по каждой теме:</w:t>
            </w:r>
          </w:p>
          <w:p w14:paraId="6D4E2560" w14:textId="77777777" w:rsidR="00126859" w:rsidRPr="001B60F7" w:rsidRDefault="00126859" w:rsidP="001B60F7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</w:pPr>
            <w:r w:rsidRPr="001B60F7">
              <w:t>письменный опрос</w:t>
            </w:r>
          </w:p>
          <w:p w14:paraId="69FCBCFF" w14:textId="77777777" w:rsidR="00126859" w:rsidRPr="001B60F7" w:rsidRDefault="00126859" w:rsidP="001B60F7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</w:pPr>
            <w:r w:rsidRPr="001B60F7">
              <w:t>устный опрос</w:t>
            </w:r>
          </w:p>
          <w:p w14:paraId="1FEB7CD9" w14:textId="77777777" w:rsidR="00126859" w:rsidRPr="001B60F7" w:rsidRDefault="00126859" w:rsidP="001B60F7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</w:pPr>
            <w:r w:rsidRPr="001B60F7">
              <w:t xml:space="preserve">компьютерное тестирование, </w:t>
            </w:r>
          </w:p>
          <w:p w14:paraId="28214E20" w14:textId="77777777" w:rsidR="00126859" w:rsidRPr="001B60F7" w:rsidRDefault="00126859" w:rsidP="001B60F7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</w:pPr>
            <w:r w:rsidRPr="001B60F7">
              <w:t xml:space="preserve">решение ситуационных задач, </w:t>
            </w:r>
          </w:p>
          <w:p w14:paraId="20BEEB6E" w14:textId="77777777" w:rsidR="00126859" w:rsidRPr="001B60F7" w:rsidRDefault="00126859" w:rsidP="001B60F7">
            <w:pPr>
              <w:numPr>
                <w:ilvl w:val="1"/>
                <w:numId w:val="8"/>
              </w:numPr>
              <w:tabs>
                <w:tab w:val="left" w:pos="1224"/>
              </w:tabs>
              <w:ind w:left="612"/>
              <w:jc w:val="both"/>
            </w:pPr>
            <w:r w:rsidRPr="001B60F7">
              <w:t>контроль выполнения практического задания.</w:t>
            </w:r>
          </w:p>
          <w:p w14:paraId="575AB194" w14:textId="77777777" w:rsidR="00126859" w:rsidRPr="001B60F7" w:rsidRDefault="00126859" w:rsidP="001B60F7">
            <w:pPr>
              <w:jc w:val="both"/>
              <w:rPr>
                <w:bCs/>
              </w:rPr>
            </w:pPr>
          </w:p>
          <w:p w14:paraId="4D5B53B4" w14:textId="77777777" w:rsidR="00126859" w:rsidRPr="001B60F7" w:rsidRDefault="0056450F" w:rsidP="001B60F7">
            <w:pPr>
              <w:jc w:val="both"/>
            </w:pPr>
            <w:r w:rsidRPr="001B60F7">
              <w:rPr>
                <w:b/>
              </w:rPr>
              <w:t>промежуточный</w:t>
            </w:r>
            <w:r w:rsidR="00126859" w:rsidRPr="001B60F7">
              <w:rPr>
                <w:b/>
              </w:rPr>
              <w:t xml:space="preserve"> контроль </w:t>
            </w:r>
            <w:r w:rsidR="00126859" w:rsidRPr="001B60F7">
              <w:t xml:space="preserve">– </w:t>
            </w:r>
            <w:r w:rsidRPr="001B60F7">
              <w:t xml:space="preserve">диф. </w:t>
            </w:r>
            <w:r w:rsidR="00126859" w:rsidRPr="001B60F7">
              <w:t>зачет, который рекомендуется проводить на последнем практическом занятии. Зачет включает в себя контроль усвоения теоретического материала (в виде тестирования) и контроль усвоения практических умений (индивидуальное выполнения практического задания и отчет преподавателю о выполненной работе).</w:t>
            </w:r>
          </w:p>
          <w:p w14:paraId="43A71188" w14:textId="77777777" w:rsidR="00126859" w:rsidRPr="001B60F7" w:rsidRDefault="00126859" w:rsidP="001B60F7">
            <w:pPr>
              <w:jc w:val="both"/>
              <w:rPr>
                <w:bCs/>
              </w:rPr>
            </w:pPr>
          </w:p>
          <w:p w14:paraId="7B5872E2" w14:textId="77777777" w:rsidR="00126859" w:rsidRPr="001B60F7" w:rsidRDefault="00126859" w:rsidP="001B60F7">
            <w:pPr>
              <w:pStyle w:val="a4"/>
              <w:spacing w:before="0" w:after="0"/>
              <w:rPr>
                <w:b/>
              </w:rPr>
            </w:pPr>
            <w:r w:rsidRPr="001B60F7">
              <w:rPr>
                <w:b/>
              </w:rPr>
              <w:t xml:space="preserve">Критерии оценки </w:t>
            </w:r>
            <w:r w:rsidR="0056450F" w:rsidRPr="001B60F7">
              <w:rPr>
                <w:b/>
              </w:rPr>
              <w:t>диф.</w:t>
            </w:r>
            <w:r w:rsidRPr="001B60F7">
              <w:rPr>
                <w:b/>
              </w:rPr>
              <w:t xml:space="preserve"> зачета:</w:t>
            </w:r>
          </w:p>
          <w:p w14:paraId="0B3C3833" w14:textId="77777777" w:rsidR="00126859" w:rsidRPr="001B60F7" w:rsidRDefault="00126859" w:rsidP="001B60F7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</w:pPr>
            <w:r w:rsidRPr="001B60F7">
              <w:t>уровень усвоения студентами материала, предусмотренного учебной программой дисциплины;</w:t>
            </w:r>
          </w:p>
          <w:p w14:paraId="2044A5D1" w14:textId="77777777" w:rsidR="00126859" w:rsidRPr="001B60F7" w:rsidRDefault="00126859" w:rsidP="001B60F7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</w:pPr>
            <w:r w:rsidRPr="001B60F7">
              <w:t>уровень знаний и умений, позволяющих студенту решать типовые ситуационные задачи;</w:t>
            </w:r>
          </w:p>
          <w:p w14:paraId="0499F9A1" w14:textId="77777777" w:rsidR="00126859" w:rsidRPr="001B60F7" w:rsidRDefault="00126859" w:rsidP="001B60F7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</w:pPr>
            <w:r w:rsidRPr="001B60F7">
              <w:t>обоснованность, четкость, полнота изложения ответов;</w:t>
            </w:r>
          </w:p>
          <w:p w14:paraId="220A3988" w14:textId="77777777" w:rsidR="00126859" w:rsidRPr="001B60F7" w:rsidRDefault="00126859" w:rsidP="001B60F7">
            <w:pPr>
              <w:pStyle w:val="a4"/>
              <w:numPr>
                <w:ilvl w:val="0"/>
                <w:numId w:val="9"/>
              </w:numPr>
              <w:tabs>
                <w:tab w:val="left" w:pos="720"/>
              </w:tabs>
              <w:spacing w:before="0" w:after="0"/>
              <w:ind w:left="360"/>
              <w:jc w:val="both"/>
            </w:pPr>
            <w:r w:rsidRPr="001B60F7">
              <w:t>уровень информационно-коммуникативной культуры.</w:t>
            </w:r>
          </w:p>
          <w:p w14:paraId="7D4DD80A" w14:textId="77777777" w:rsidR="00126859" w:rsidRPr="001B60F7" w:rsidRDefault="00126859" w:rsidP="001B60F7">
            <w:pPr>
              <w:jc w:val="both"/>
              <w:rPr>
                <w:bCs/>
              </w:rPr>
            </w:pPr>
          </w:p>
        </w:tc>
      </w:tr>
    </w:tbl>
    <w:p w14:paraId="52BAD54B" w14:textId="5B119C51" w:rsidR="0056450F" w:rsidRPr="001B60F7" w:rsidRDefault="0056450F" w:rsidP="00564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60F7"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DA6BAA6" w14:textId="77777777" w:rsidR="001B60F7" w:rsidRPr="00275E3F" w:rsidRDefault="001B60F7" w:rsidP="00564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eastAsia="ru-RU"/>
        </w:rPr>
      </w:pPr>
    </w:p>
    <w:tbl>
      <w:tblPr>
        <w:tblStyle w:val="ad"/>
        <w:tblW w:w="0" w:type="auto"/>
        <w:tblLayout w:type="fixed"/>
        <w:tblLook w:val="01E0" w:firstRow="1" w:lastRow="1" w:firstColumn="1" w:lastColumn="1" w:noHBand="0" w:noVBand="0"/>
      </w:tblPr>
      <w:tblGrid>
        <w:gridCol w:w="3510"/>
        <w:gridCol w:w="3618"/>
        <w:gridCol w:w="2443"/>
      </w:tblGrid>
      <w:tr w:rsidR="0056450F" w:rsidRPr="00275E3F" w14:paraId="26E4687E" w14:textId="77777777" w:rsidTr="0024168B">
        <w:tc>
          <w:tcPr>
            <w:tcW w:w="3510" w:type="dxa"/>
          </w:tcPr>
          <w:p w14:paraId="64958B57" w14:textId="11D93B41" w:rsidR="0056450F" w:rsidRPr="001B60F7" w:rsidRDefault="0056450F" w:rsidP="001B60F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1B60F7">
              <w:rPr>
                <w:b/>
                <w:sz w:val="24"/>
                <w:szCs w:val="24"/>
                <w:lang w:eastAsia="ru-RU"/>
              </w:rPr>
              <w:t>Результаты</w:t>
            </w:r>
          </w:p>
          <w:p w14:paraId="580F746D" w14:textId="77777777" w:rsidR="0056450F" w:rsidRPr="001B60F7" w:rsidRDefault="0056450F" w:rsidP="001B60F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1B60F7">
              <w:rPr>
                <w:b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618" w:type="dxa"/>
          </w:tcPr>
          <w:p w14:paraId="63F2620C" w14:textId="77777777" w:rsidR="0056450F" w:rsidRPr="001B60F7" w:rsidRDefault="0056450F" w:rsidP="001B60F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1B60F7">
              <w:rPr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43" w:type="dxa"/>
          </w:tcPr>
          <w:p w14:paraId="64A84824" w14:textId="55C2F3B8" w:rsidR="0056450F" w:rsidRPr="001B60F7" w:rsidRDefault="0056450F" w:rsidP="001B60F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1B60F7">
              <w:rPr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6450F" w:rsidRPr="00275E3F" w14:paraId="2C468C61" w14:textId="77777777" w:rsidTr="0024168B">
        <w:trPr>
          <w:trHeight w:val="637"/>
        </w:trPr>
        <w:tc>
          <w:tcPr>
            <w:tcW w:w="3510" w:type="dxa"/>
          </w:tcPr>
          <w:p w14:paraId="23897454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618" w:type="dxa"/>
          </w:tcPr>
          <w:p w14:paraId="6B408A16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- Демонстрация интереса к выбранной профессии.</w:t>
            </w:r>
          </w:p>
        </w:tc>
        <w:tc>
          <w:tcPr>
            <w:tcW w:w="2443" w:type="dxa"/>
          </w:tcPr>
          <w:p w14:paraId="25FE6A73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56450F" w:rsidRPr="00275E3F" w14:paraId="68D59F81" w14:textId="77777777" w:rsidTr="0024168B">
        <w:trPr>
          <w:trHeight w:val="637"/>
        </w:trPr>
        <w:tc>
          <w:tcPr>
            <w:tcW w:w="3510" w:type="dxa"/>
          </w:tcPr>
          <w:p w14:paraId="29842D79" w14:textId="77777777" w:rsidR="0056450F" w:rsidRPr="00275E3F" w:rsidRDefault="0056450F" w:rsidP="0056450F">
            <w:pPr>
              <w:widowControl w:val="0"/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 xml:space="preserve">ОК.2. </w:t>
            </w:r>
            <w:r w:rsidRPr="00275E3F">
              <w:rPr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4ED13254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14:paraId="4A84A345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5D787757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443" w:type="dxa"/>
          </w:tcPr>
          <w:p w14:paraId="7187264F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56450F" w:rsidRPr="00275E3F" w14:paraId="361F48F7" w14:textId="77777777" w:rsidTr="0024168B">
        <w:trPr>
          <w:trHeight w:val="637"/>
        </w:trPr>
        <w:tc>
          <w:tcPr>
            <w:tcW w:w="3510" w:type="dxa"/>
          </w:tcPr>
          <w:p w14:paraId="67DFA8FC" w14:textId="691CA92C" w:rsidR="0056450F" w:rsidRPr="001B60F7" w:rsidRDefault="0056450F" w:rsidP="001B60F7">
            <w:pPr>
              <w:widowControl w:val="0"/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 xml:space="preserve">ОК 3. </w:t>
            </w:r>
            <w:r w:rsidRPr="00275E3F">
              <w:rPr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18" w:type="dxa"/>
          </w:tcPr>
          <w:p w14:paraId="0A62C768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43" w:type="dxa"/>
          </w:tcPr>
          <w:p w14:paraId="0A889DED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56450F" w:rsidRPr="00275E3F" w14:paraId="4F5DF69E" w14:textId="77777777" w:rsidTr="0024168B">
        <w:trPr>
          <w:trHeight w:val="637"/>
        </w:trPr>
        <w:tc>
          <w:tcPr>
            <w:tcW w:w="3510" w:type="dxa"/>
          </w:tcPr>
          <w:p w14:paraId="32861B0C" w14:textId="330CC225" w:rsidR="0056450F" w:rsidRPr="001B60F7" w:rsidRDefault="0056450F" w:rsidP="001B60F7">
            <w:pPr>
              <w:widowControl w:val="0"/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275E3F">
              <w:rPr>
                <w:sz w:val="24"/>
                <w:szCs w:val="24"/>
                <w:lang w:eastAsia="ru-RU"/>
              </w:rPr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618" w:type="dxa"/>
          </w:tcPr>
          <w:p w14:paraId="5DC86D2E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443" w:type="dxa"/>
          </w:tcPr>
          <w:p w14:paraId="6D116509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56450F" w:rsidRPr="00275E3F" w14:paraId="59C0EF8E" w14:textId="77777777" w:rsidTr="0024168B">
        <w:trPr>
          <w:trHeight w:val="637"/>
        </w:trPr>
        <w:tc>
          <w:tcPr>
            <w:tcW w:w="3510" w:type="dxa"/>
          </w:tcPr>
          <w:p w14:paraId="1ACF3D99" w14:textId="0B80D94A" w:rsidR="0056450F" w:rsidRPr="001B60F7" w:rsidRDefault="0056450F" w:rsidP="001B60F7">
            <w:pPr>
              <w:widowControl w:val="0"/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275E3F">
              <w:rPr>
                <w:sz w:val="24"/>
                <w:szCs w:val="24"/>
                <w:lang w:eastAsia="ru-RU"/>
              </w:rPr>
              <w:t xml:space="preserve">ОК 5. Использовать информационно-коммуникационные технологии в профессиональной деятельности.  </w:t>
            </w:r>
          </w:p>
        </w:tc>
        <w:tc>
          <w:tcPr>
            <w:tcW w:w="3618" w:type="dxa"/>
          </w:tcPr>
          <w:p w14:paraId="1B7AC604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 xml:space="preserve">Демонстрация навыков использования информационно-коммуникационных технологий в профессиональной деятельности. </w:t>
            </w:r>
          </w:p>
        </w:tc>
        <w:tc>
          <w:tcPr>
            <w:tcW w:w="2443" w:type="dxa"/>
          </w:tcPr>
          <w:p w14:paraId="500B3A1B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56450F" w:rsidRPr="00275E3F" w14:paraId="16676B5F" w14:textId="77777777" w:rsidTr="0024168B">
        <w:trPr>
          <w:trHeight w:val="637"/>
        </w:trPr>
        <w:tc>
          <w:tcPr>
            <w:tcW w:w="3510" w:type="dxa"/>
          </w:tcPr>
          <w:p w14:paraId="59B2FAF1" w14:textId="77777777" w:rsidR="0056450F" w:rsidRPr="00275E3F" w:rsidRDefault="0056450F" w:rsidP="0056450F">
            <w:pPr>
              <w:widowControl w:val="0"/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275E3F">
              <w:rPr>
                <w:sz w:val="24"/>
                <w:szCs w:val="24"/>
                <w:lang w:eastAsia="ru-RU"/>
              </w:rPr>
              <w:t xml:space="preserve">ОК 9. Ориентироваться в условиях смены технологий </w:t>
            </w:r>
            <w:r w:rsidRPr="00275E3F">
              <w:rPr>
                <w:sz w:val="24"/>
                <w:szCs w:val="24"/>
                <w:lang w:eastAsia="ru-RU"/>
              </w:rPr>
              <w:br/>
              <w:t xml:space="preserve">в профессиональной деятельности. </w:t>
            </w:r>
          </w:p>
        </w:tc>
        <w:tc>
          <w:tcPr>
            <w:tcW w:w="3618" w:type="dxa"/>
          </w:tcPr>
          <w:p w14:paraId="4251E005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Проявление интереса к инновациям в сфере профессиональной деятельности.</w:t>
            </w:r>
          </w:p>
        </w:tc>
        <w:tc>
          <w:tcPr>
            <w:tcW w:w="2443" w:type="dxa"/>
          </w:tcPr>
          <w:p w14:paraId="5A0BEBF1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56450F" w:rsidRPr="00275E3F" w14:paraId="1CDFA1A9" w14:textId="77777777" w:rsidTr="0024168B">
        <w:trPr>
          <w:trHeight w:val="70"/>
        </w:trPr>
        <w:tc>
          <w:tcPr>
            <w:tcW w:w="3510" w:type="dxa"/>
          </w:tcPr>
          <w:p w14:paraId="188EE7CB" w14:textId="77777777" w:rsidR="0056450F" w:rsidRPr="00275E3F" w:rsidRDefault="0056450F" w:rsidP="0056450F">
            <w:pPr>
              <w:widowControl w:val="0"/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275E3F">
              <w:rPr>
                <w:sz w:val="24"/>
                <w:szCs w:val="24"/>
                <w:lang w:eastAsia="ru-RU"/>
              </w:rPr>
      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618" w:type="dxa"/>
          </w:tcPr>
          <w:p w14:paraId="3D5F06C7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Соблюдение правил по охране труда, технике безопасности и санитарно-эпидемиологического режима на рабочем месте.</w:t>
            </w:r>
          </w:p>
        </w:tc>
        <w:tc>
          <w:tcPr>
            <w:tcW w:w="2443" w:type="dxa"/>
          </w:tcPr>
          <w:p w14:paraId="0193C455" w14:textId="77777777" w:rsidR="0056450F" w:rsidRPr="00275E3F" w:rsidRDefault="0056450F" w:rsidP="0056450F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275E3F">
              <w:rPr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</w:tbl>
    <w:p w14:paraId="4A498D63" w14:textId="77777777" w:rsidR="0056450F" w:rsidRPr="00275E3F" w:rsidRDefault="0056450F" w:rsidP="0056450F"/>
    <w:p w14:paraId="02C1EEC4" w14:textId="77777777" w:rsidR="000D6814" w:rsidRPr="00275E3F" w:rsidRDefault="000D6814"/>
    <w:sectPr w:rsidR="000D6814" w:rsidRPr="00275E3F" w:rsidSect="00244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F356" w14:textId="77777777" w:rsidR="007A6403" w:rsidRDefault="007A6403" w:rsidP="00EC7E7C">
      <w:r>
        <w:separator/>
      </w:r>
    </w:p>
  </w:endnote>
  <w:endnote w:type="continuationSeparator" w:id="0">
    <w:p w14:paraId="73572A10" w14:textId="77777777" w:rsidR="007A6403" w:rsidRDefault="007A6403" w:rsidP="00EC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140946"/>
      <w:docPartObj>
        <w:docPartGallery w:val="Page Numbers (Bottom of Page)"/>
        <w:docPartUnique/>
      </w:docPartObj>
    </w:sdtPr>
    <w:sdtContent>
      <w:p w14:paraId="2B343360" w14:textId="77777777" w:rsidR="001B60F7" w:rsidRDefault="001B60F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CA3BB07" w14:textId="77777777" w:rsidR="001B60F7" w:rsidRDefault="001B60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AF34B" w14:textId="77777777" w:rsidR="007A6403" w:rsidRDefault="007A6403" w:rsidP="00EC7E7C">
      <w:r>
        <w:separator/>
      </w:r>
    </w:p>
  </w:footnote>
  <w:footnote w:type="continuationSeparator" w:id="0">
    <w:p w14:paraId="48CBE00F" w14:textId="77777777" w:rsidR="007A6403" w:rsidRDefault="007A6403" w:rsidP="00EC7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─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numFmt w:val="bullet"/>
      <w:lvlText w:val="-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135E25B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0" w15:restartNumberingAfterBreak="0">
    <w:nsid w:val="36CE3274"/>
    <w:multiLevelType w:val="hybridMultilevel"/>
    <w:tmpl w:val="50D4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E0FA8"/>
    <w:multiLevelType w:val="multilevel"/>
    <w:tmpl w:val="9CDC53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8495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5466976">
    <w:abstractNumId w:val="1"/>
    <w:lvlOverride w:ilvl="0">
      <w:startOverride w:val="1"/>
    </w:lvlOverride>
  </w:num>
  <w:num w:numId="3" w16cid:durableId="1989241451">
    <w:abstractNumId w:val="6"/>
    <w:lvlOverride w:ilvl="0">
      <w:startOverride w:val="1"/>
    </w:lvlOverride>
  </w:num>
  <w:num w:numId="4" w16cid:durableId="1227178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1399828">
    <w:abstractNumId w:val="8"/>
  </w:num>
  <w:num w:numId="6" w16cid:durableId="1707950160">
    <w:abstractNumId w:val="2"/>
  </w:num>
  <w:num w:numId="7" w16cid:durableId="954484318">
    <w:abstractNumId w:val="5"/>
    <w:lvlOverride w:ilvl="0">
      <w:startOverride w:val="1"/>
    </w:lvlOverride>
  </w:num>
  <w:num w:numId="8" w16cid:durableId="135032978">
    <w:abstractNumId w:val="7"/>
  </w:num>
  <w:num w:numId="9" w16cid:durableId="948122178">
    <w:abstractNumId w:val="3"/>
  </w:num>
  <w:num w:numId="10" w16cid:durableId="705640031">
    <w:abstractNumId w:val="11"/>
  </w:num>
  <w:num w:numId="11" w16cid:durableId="1450205652">
    <w:abstractNumId w:val="10"/>
  </w:num>
  <w:num w:numId="12" w16cid:durableId="784007963">
    <w:abstractNumId w:val="1"/>
  </w:num>
  <w:num w:numId="13" w16cid:durableId="647445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859"/>
    <w:rsid w:val="000464E2"/>
    <w:rsid w:val="00067209"/>
    <w:rsid w:val="00087095"/>
    <w:rsid w:val="000A3ACA"/>
    <w:rsid w:val="000C6D2D"/>
    <w:rsid w:val="000D6814"/>
    <w:rsid w:val="000E0CB6"/>
    <w:rsid w:val="000F203A"/>
    <w:rsid w:val="00126859"/>
    <w:rsid w:val="00140416"/>
    <w:rsid w:val="00164290"/>
    <w:rsid w:val="00174128"/>
    <w:rsid w:val="001A6998"/>
    <w:rsid w:val="001B60F7"/>
    <w:rsid w:val="001C1600"/>
    <w:rsid w:val="001C48D2"/>
    <w:rsid w:val="001F7CB5"/>
    <w:rsid w:val="00222BCA"/>
    <w:rsid w:val="0024168B"/>
    <w:rsid w:val="00244921"/>
    <w:rsid w:val="00275E3F"/>
    <w:rsid w:val="002B623D"/>
    <w:rsid w:val="002F100D"/>
    <w:rsid w:val="0032420E"/>
    <w:rsid w:val="00393C13"/>
    <w:rsid w:val="003A46B2"/>
    <w:rsid w:val="003C04E0"/>
    <w:rsid w:val="003E5185"/>
    <w:rsid w:val="00416DC6"/>
    <w:rsid w:val="004E4BCE"/>
    <w:rsid w:val="00552E43"/>
    <w:rsid w:val="00554D33"/>
    <w:rsid w:val="0056450F"/>
    <w:rsid w:val="005D60AA"/>
    <w:rsid w:val="00736BAA"/>
    <w:rsid w:val="00784069"/>
    <w:rsid w:val="007A3423"/>
    <w:rsid w:val="007A6403"/>
    <w:rsid w:val="00875BD2"/>
    <w:rsid w:val="008A27D4"/>
    <w:rsid w:val="008B3D4C"/>
    <w:rsid w:val="008D209A"/>
    <w:rsid w:val="00940901"/>
    <w:rsid w:val="009676BE"/>
    <w:rsid w:val="00983BF0"/>
    <w:rsid w:val="009A20A9"/>
    <w:rsid w:val="009D1CB2"/>
    <w:rsid w:val="009F1AE9"/>
    <w:rsid w:val="00A10860"/>
    <w:rsid w:val="00A46835"/>
    <w:rsid w:val="00AA14EC"/>
    <w:rsid w:val="00AE0873"/>
    <w:rsid w:val="00B06F3F"/>
    <w:rsid w:val="00B36469"/>
    <w:rsid w:val="00B41FD7"/>
    <w:rsid w:val="00B86A7A"/>
    <w:rsid w:val="00C21AF5"/>
    <w:rsid w:val="00C32D58"/>
    <w:rsid w:val="00D61CE8"/>
    <w:rsid w:val="00D85381"/>
    <w:rsid w:val="00DB137A"/>
    <w:rsid w:val="00DC4A96"/>
    <w:rsid w:val="00DE3FAD"/>
    <w:rsid w:val="00DE5E82"/>
    <w:rsid w:val="00DF722E"/>
    <w:rsid w:val="00EC6ACC"/>
    <w:rsid w:val="00EC7E7C"/>
    <w:rsid w:val="00EE172E"/>
    <w:rsid w:val="00F67E46"/>
    <w:rsid w:val="00F93B2B"/>
    <w:rsid w:val="00FC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2FAF"/>
  <w15:docId w15:val="{07D6A383-95BC-47E9-A5C4-A4D5C64E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8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54D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54D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4D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54D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54D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4D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54D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54D3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554D33"/>
    <w:pPr>
      <w:spacing w:after="0" w:line="240" w:lineRule="auto"/>
    </w:pPr>
  </w:style>
  <w:style w:type="paragraph" w:styleId="a4">
    <w:name w:val="Normal (Web)"/>
    <w:basedOn w:val="a"/>
    <w:semiHidden/>
    <w:unhideWhenUsed/>
    <w:rsid w:val="00126859"/>
    <w:pPr>
      <w:spacing w:before="280" w:after="280"/>
    </w:pPr>
  </w:style>
  <w:style w:type="paragraph" w:styleId="a5">
    <w:name w:val="Body Text"/>
    <w:basedOn w:val="a"/>
    <w:link w:val="a6"/>
    <w:unhideWhenUsed/>
    <w:rsid w:val="00126859"/>
    <w:pPr>
      <w:spacing w:after="120"/>
    </w:pPr>
  </w:style>
  <w:style w:type="character" w:customStyle="1" w:styleId="a6">
    <w:name w:val="Основной текст Знак"/>
    <w:basedOn w:val="a0"/>
    <w:link w:val="a5"/>
    <w:rsid w:val="001268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EC7E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7E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A14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14E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1"/>
    <w:uiPriority w:val="59"/>
    <w:rsid w:val="000C6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5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locked/>
    <w:rsid w:val="002B62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B623D"/>
    <w:pPr>
      <w:widowControl w:val="0"/>
      <w:shd w:val="clear" w:color="auto" w:fill="FFFFFF"/>
      <w:suppressAutoHyphens w:val="0"/>
      <w:spacing w:after="240" w:line="274" w:lineRule="exact"/>
    </w:pPr>
    <w:rPr>
      <w:sz w:val="23"/>
      <w:szCs w:val="23"/>
      <w:lang w:eastAsia="en-US"/>
    </w:rPr>
  </w:style>
  <w:style w:type="paragraph" w:styleId="ae">
    <w:name w:val="List Paragraph"/>
    <w:basedOn w:val="a"/>
    <w:uiPriority w:val="34"/>
    <w:qFormat/>
    <w:rsid w:val="002B623D"/>
    <w:pPr>
      <w:ind w:left="720"/>
      <w:contextualSpacing/>
    </w:pPr>
  </w:style>
  <w:style w:type="table" w:customStyle="1" w:styleId="11">
    <w:name w:val="Сетка таблицы1"/>
    <w:basedOn w:val="a1"/>
    <w:next w:val="ad"/>
    <w:uiPriority w:val="59"/>
    <w:rsid w:val="00F93B2B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4F82-1852-4993-87BB-55A47860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14</Pages>
  <Words>2518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ПК Администратор</cp:lastModifiedBy>
  <cp:revision>44</cp:revision>
  <cp:lastPrinted>2018-11-13T14:28:00Z</cp:lastPrinted>
  <dcterms:created xsi:type="dcterms:W3CDTF">2013-02-20T06:53:00Z</dcterms:created>
  <dcterms:modified xsi:type="dcterms:W3CDTF">2026-05-15T10:29:00Z</dcterms:modified>
</cp:coreProperties>
</file>